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79" w:rsidRPr="00BF28FD" w:rsidRDefault="003D77B4" w:rsidP="00621CCD">
      <w:pPr>
        <w:rPr>
          <w:b/>
          <w:bCs/>
        </w:rPr>
      </w:pPr>
      <w:r w:rsidRPr="00BF28FD">
        <w:t xml:space="preserve">                                       </w:t>
      </w:r>
      <w:r w:rsidR="00074B79" w:rsidRPr="00BF28FD">
        <w:tab/>
      </w:r>
      <w:r w:rsidR="00CB21DC" w:rsidRPr="00BF28FD">
        <w:rPr>
          <w:b/>
          <w:bCs/>
        </w:rPr>
        <w:t>UMOWA Nr CRU 272. ……… 202</w:t>
      </w:r>
      <w:r w:rsidR="0076359B" w:rsidRPr="00BF28FD">
        <w:rPr>
          <w:b/>
          <w:bCs/>
        </w:rPr>
        <w:t>6</w:t>
      </w:r>
    </w:p>
    <w:p w:rsidR="00074B79" w:rsidRPr="00BF28FD" w:rsidRDefault="00074B79" w:rsidP="00621CCD">
      <w:pPr>
        <w:pStyle w:val="Tekstpodstawowy"/>
        <w:rPr>
          <w:b/>
          <w:bCs/>
          <w:color w:val="auto"/>
        </w:rPr>
      </w:pPr>
    </w:p>
    <w:p w:rsidR="00074B79" w:rsidRPr="00BF28FD" w:rsidRDefault="00742DF8" w:rsidP="00621CCD">
      <w:pPr>
        <w:pStyle w:val="Tekstpodstawowy"/>
        <w:spacing w:after="120"/>
        <w:rPr>
          <w:color w:val="auto"/>
        </w:rPr>
      </w:pPr>
      <w:r w:rsidRPr="00BF28FD">
        <w:rPr>
          <w:color w:val="auto"/>
        </w:rPr>
        <w:t xml:space="preserve">w dniu ……………… </w:t>
      </w:r>
      <w:r w:rsidR="00CB21DC" w:rsidRPr="00BF28FD">
        <w:rPr>
          <w:color w:val="auto"/>
        </w:rPr>
        <w:t>202</w:t>
      </w:r>
      <w:r w:rsidR="0076359B" w:rsidRPr="00BF28FD">
        <w:rPr>
          <w:color w:val="auto"/>
        </w:rPr>
        <w:t>6</w:t>
      </w:r>
      <w:r w:rsidR="00074B79" w:rsidRPr="00BF28FD">
        <w:rPr>
          <w:color w:val="auto"/>
        </w:rPr>
        <w:t xml:space="preserve"> r. w Sulejówku pomiędzy:</w:t>
      </w:r>
    </w:p>
    <w:p w:rsidR="006F3392" w:rsidRPr="00BF28FD" w:rsidRDefault="00074B79" w:rsidP="00621CCD">
      <w:pPr>
        <w:spacing w:after="120"/>
        <w:jc w:val="both"/>
      </w:pPr>
      <w:r w:rsidRPr="00BF28FD">
        <w:t>1.</w:t>
      </w:r>
      <w:r w:rsidRPr="00BF28FD">
        <w:rPr>
          <w:b/>
        </w:rPr>
        <w:t xml:space="preserve"> </w:t>
      </w:r>
      <w:r w:rsidR="006F3392" w:rsidRPr="00BF28FD">
        <w:rPr>
          <w:b/>
          <w:bCs/>
        </w:rPr>
        <w:t>Miastem Sulejówek</w:t>
      </w:r>
      <w:r w:rsidR="006F3392" w:rsidRPr="00BF28FD">
        <w:t xml:space="preserve">, 05 – 070 Sulejówek, ul. Dworcowa 55, zwanym dalej </w:t>
      </w:r>
      <w:r w:rsidR="006F3392" w:rsidRPr="00BF28FD">
        <w:rPr>
          <w:b/>
        </w:rPr>
        <w:t>„</w:t>
      </w:r>
      <w:r w:rsidR="006F3392" w:rsidRPr="00BF28FD">
        <w:rPr>
          <w:b/>
          <w:bCs/>
        </w:rPr>
        <w:t>Zamawiającym"</w:t>
      </w:r>
      <w:r w:rsidR="006F3392" w:rsidRPr="00BF28FD">
        <w:t>, reprezentowanym przez:</w:t>
      </w:r>
    </w:p>
    <w:p w:rsidR="006F3392" w:rsidRPr="00BF28FD" w:rsidRDefault="006F3392" w:rsidP="00621CCD">
      <w:pPr>
        <w:jc w:val="both"/>
        <w:rPr>
          <w:b/>
        </w:rPr>
      </w:pPr>
      <w:r w:rsidRPr="00BF28FD">
        <w:rPr>
          <w:b/>
        </w:rPr>
        <w:t xml:space="preserve">Arkadiusza Śliwę   </w:t>
      </w:r>
      <w:r w:rsidRPr="00BF28FD">
        <w:t>–</w:t>
      </w:r>
      <w:r w:rsidRPr="00BF28FD">
        <w:rPr>
          <w:b/>
        </w:rPr>
        <w:t xml:space="preserve">   Burmistrza Miasta Sulejówek,</w:t>
      </w:r>
    </w:p>
    <w:p w:rsidR="006F3392" w:rsidRPr="00BF28FD" w:rsidRDefault="006F3392" w:rsidP="00621CCD">
      <w:pPr>
        <w:spacing w:after="120"/>
        <w:jc w:val="both"/>
      </w:pPr>
      <w:r w:rsidRPr="00BF28FD">
        <w:t xml:space="preserve">przy kontrasygnacie </w:t>
      </w:r>
      <w:r w:rsidR="0076359B" w:rsidRPr="00BF28FD">
        <w:t>Katarzyna Rosa</w:t>
      </w:r>
      <w:r w:rsidRPr="00BF28FD">
        <w:t xml:space="preserve"> </w:t>
      </w:r>
      <w:r w:rsidRPr="00BF28FD">
        <w:rPr>
          <w:b/>
        </w:rPr>
        <w:t>–</w:t>
      </w:r>
      <w:r w:rsidRPr="00BF28FD">
        <w:t xml:space="preserve"> Skarbnika Miasta Sulejówek, </w:t>
      </w:r>
    </w:p>
    <w:p w:rsidR="00074B79" w:rsidRPr="00BF28FD" w:rsidRDefault="00074B79" w:rsidP="00621CCD">
      <w:pPr>
        <w:pStyle w:val="Tekstpodstawowy"/>
        <w:spacing w:after="120"/>
        <w:jc w:val="both"/>
        <w:rPr>
          <w:color w:val="auto"/>
        </w:rPr>
      </w:pPr>
      <w:r w:rsidRPr="00BF28FD">
        <w:rPr>
          <w:color w:val="auto"/>
        </w:rPr>
        <w:t xml:space="preserve">a </w:t>
      </w:r>
    </w:p>
    <w:p w:rsidR="00ED463F" w:rsidRPr="00BF28FD" w:rsidRDefault="00036C2D" w:rsidP="00ED463F">
      <w:pPr>
        <w:jc w:val="both"/>
      </w:pPr>
      <w:r w:rsidRPr="00BF28FD">
        <w:t>2.</w:t>
      </w:r>
      <w:r w:rsidR="005A7E89" w:rsidRPr="00BF28FD">
        <w:t>…………………………………………………………………</w:t>
      </w:r>
      <w:r w:rsidR="00ED463F" w:rsidRPr="00BF28FD">
        <w:t>,</w:t>
      </w:r>
      <w:r w:rsidR="00322650" w:rsidRPr="00BF28FD">
        <w:t xml:space="preserve"> NIP ………………………….</w:t>
      </w:r>
      <w:r w:rsidR="00ED463F" w:rsidRPr="00BF28FD">
        <w:t xml:space="preserve"> zwanym dalej </w:t>
      </w:r>
      <w:r w:rsidR="00ED463F" w:rsidRPr="00BF28FD">
        <w:rPr>
          <w:b/>
          <w:bCs/>
        </w:rPr>
        <w:t>„Wykonawcą”</w:t>
      </w:r>
      <w:r w:rsidR="00ED463F" w:rsidRPr="00BF28FD">
        <w:t>, reprezentowanym przez:</w:t>
      </w:r>
    </w:p>
    <w:p w:rsidR="00ED463F" w:rsidRPr="00BF28FD" w:rsidRDefault="00ED463F" w:rsidP="00ED463F">
      <w:pPr>
        <w:spacing w:after="120"/>
        <w:rPr>
          <w:b/>
        </w:rPr>
      </w:pPr>
      <w:r w:rsidRPr="00BF28FD">
        <w:rPr>
          <w:b/>
        </w:rPr>
        <w:t xml:space="preserve">1.  </w:t>
      </w:r>
      <w:r w:rsidR="00A443CA" w:rsidRPr="00BF28FD">
        <w:t>…………………….</w:t>
      </w:r>
      <w:r w:rsidRPr="00BF28FD">
        <w:t xml:space="preserve"> – </w:t>
      </w:r>
      <w:r w:rsidR="00A443CA" w:rsidRPr="00BF28FD">
        <w:t>……………………….</w:t>
      </w:r>
      <w:r w:rsidRPr="00BF28FD">
        <w:t>.</w:t>
      </w:r>
    </w:p>
    <w:p w:rsidR="00A148BC" w:rsidRPr="00BF28FD" w:rsidRDefault="00A148BC" w:rsidP="00A443CA">
      <w:pPr>
        <w:jc w:val="both"/>
        <w:rPr>
          <w:rFonts w:eastAsia="SimSun" w:cs="Mangal"/>
          <w:kern w:val="1"/>
          <w:lang w:eastAsia="zh-CN" w:bidi="hi-IN"/>
        </w:rPr>
      </w:pPr>
      <w:r w:rsidRPr="00BF28FD">
        <w:rPr>
          <w:rFonts w:eastAsia="SimSun"/>
          <w:kern w:val="1"/>
          <w:lang w:eastAsia="zh-CN" w:bidi="hi-IN"/>
        </w:rPr>
        <w:t xml:space="preserve">W rezultacie dokonania przez </w:t>
      </w:r>
      <w:r w:rsidRPr="00BF28FD">
        <w:rPr>
          <w:rFonts w:eastAsia="SimSun"/>
          <w:b/>
          <w:kern w:val="1"/>
          <w:lang w:eastAsia="zh-CN" w:bidi="hi-IN"/>
        </w:rPr>
        <w:t xml:space="preserve">Zamawiającego </w:t>
      </w:r>
      <w:r w:rsidRPr="00BF28FD">
        <w:rPr>
          <w:rFonts w:eastAsia="SimSun"/>
          <w:kern w:val="1"/>
          <w:lang w:eastAsia="zh-CN" w:bidi="hi-IN"/>
        </w:rPr>
        <w:t xml:space="preserve">wyboru oferty </w:t>
      </w:r>
      <w:r w:rsidRPr="00BF28FD">
        <w:rPr>
          <w:rFonts w:eastAsia="SimSun"/>
          <w:b/>
          <w:kern w:val="1"/>
          <w:lang w:eastAsia="zh-CN" w:bidi="hi-IN"/>
        </w:rPr>
        <w:t>Wykonawcy</w:t>
      </w:r>
      <w:r w:rsidR="003E3899" w:rsidRPr="00BF28FD">
        <w:rPr>
          <w:rFonts w:eastAsia="SimSun"/>
          <w:kern w:val="1"/>
          <w:lang w:eastAsia="zh-CN" w:bidi="hi-IN"/>
        </w:rPr>
        <w:t xml:space="preserve"> w postępowaniu o </w:t>
      </w:r>
      <w:r w:rsidRPr="00BF28FD">
        <w:rPr>
          <w:rFonts w:eastAsia="SimSun"/>
          <w:kern w:val="1"/>
          <w:lang w:eastAsia="zh-CN" w:bidi="hi-IN"/>
        </w:rPr>
        <w:t>udzielenie zamówienia publicznego</w:t>
      </w:r>
      <w:r w:rsidR="00E148B9">
        <w:t xml:space="preserve"> nr </w:t>
      </w:r>
      <w:r w:rsidR="008470B8" w:rsidRPr="00BF28FD">
        <w:t>PRP.27</w:t>
      </w:r>
      <w:r w:rsidR="009D067E" w:rsidRPr="00BF28FD">
        <w:t>1</w:t>
      </w:r>
      <w:r w:rsidR="00E148B9">
        <w:t>.26.</w:t>
      </w:r>
      <w:r w:rsidRPr="00BF28FD">
        <w:t>202</w:t>
      </w:r>
      <w:r w:rsidR="0076359B" w:rsidRPr="00BF28FD">
        <w:t>6</w:t>
      </w:r>
      <w:r w:rsidRPr="00BF28FD">
        <w:rPr>
          <w:rFonts w:eastAsia="SimSun"/>
          <w:kern w:val="1"/>
          <w:lang w:eastAsia="zh-CN" w:bidi="hi-IN"/>
        </w:rPr>
        <w:t xml:space="preserve">, prowadzonym w trybie przetargu </w:t>
      </w:r>
      <w:r w:rsidRPr="00BF28FD">
        <w:rPr>
          <w:lang w:eastAsia="zh-CN"/>
        </w:rPr>
        <w:t>art. 275 pkt 1 ustawy z dnia 11.09.2019 r. Prawo zamówień publiczny</w:t>
      </w:r>
      <w:r w:rsidR="00E72B03" w:rsidRPr="00BF28FD">
        <w:rPr>
          <w:lang w:eastAsia="zh-CN"/>
        </w:rPr>
        <w:t>ch</w:t>
      </w:r>
      <w:r w:rsidRPr="00BF28FD">
        <w:t>,</w:t>
      </w:r>
      <w:r w:rsidR="00C77F03" w:rsidRPr="00BF28FD">
        <w:t xml:space="preserve"> </w:t>
      </w:r>
      <w:r w:rsidRPr="00BF28FD">
        <w:rPr>
          <w:rFonts w:eastAsia="SimSun"/>
          <w:kern w:val="1"/>
          <w:lang w:eastAsia="zh-CN" w:bidi="hi-IN"/>
        </w:rPr>
        <w:t>została zawarta Umowa o następującej treści:</w:t>
      </w: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1</w:t>
      </w:r>
      <w:r w:rsidR="00447B41" w:rsidRPr="00BF28FD">
        <w:rPr>
          <w:b/>
        </w:rPr>
        <w:t xml:space="preserve"> </w:t>
      </w:r>
    </w:p>
    <w:p w:rsidR="00CB21DC" w:rsidRPr="00BF28FD" w:rsidRDefault="00A148BC" w:rsidP="00EE4DAD">
      <w:pPr>
        <w:numPr>
          <w:ilvl w:val="0"/>
          <w:numId w:val="10"/>
        </w:numPr>
        <w:ind w:left="426" w:hanging="426"/>
        <w:jc w:val="both"/>
      </w:pPr>
      <w:r w:rsidRPr="00BF28FD">
        <w:t xml:space="preserve">Przedmiotem niniejszej umowy jest </w:t>
      </w:r>
      <w:r w:rsidR="00E77495" w:rsidRPr="00BF28FD">
        <w:rPr>
          <w:b/>
        </w:rPr>
        <w:t>„Utrzymanie bieżące dróg o </w:t>
      </w:r>
      <w:r w:rsidR="00CB21DC" w:rsidRPr="00BF28FD">
        <w:rPr>
          <w:b/>
        </w:rPr>
        <w:t xml:space="preserve">nawierzchni gruntowej na terenie </w:t>
      </w:r>
      <w:r w:rsidR="00E148B9">
        <w:rPr>
          <w:b/>
        </w:rPr>
        <w:t>Miasta</w:t>
      </w:r>
      <w:r w:rsidR="00CB21DC" w:rsidRPr="00BF28FD">
        <w:rPr>
          <w:b/>
        </w:rPr>
        <w:t xml:space="preserve"> Sulejówek”</w:t>
      </w:r>
      <w:r w:rsidR="00CB21DC" w:rsidRPr="00BF28FD">
        <w:t xml:space="preserve">, </w:t>
      </w:r>
      <w:r w:rsidRPr="00BF28FD">
        <w:rPr>
          <w:rFonts w:eastAsia="SimSun"/>
        </w:rPr>
        <w:t xml:space="preserve">zgodnie z ofertą z dnia </w:t>
      </w:r>
      <w:r w:rsidR="00A443CA" w:rsidRPr="00BF28FD">
        <w:rPr>
          <w:rFonts w:eastAsia="SimSun"/>
        </w:rPr>
        <w:t>……………….</w:t>
      </w:r>
      <w:r w:rsidR="009F57F5" w:rsidRPr="00BF28FD">
        <w:rPr>
          <w:rFonts w:eastAsia="SimSun"/>
        </w:rPr>
        <w:t xml:space="preserve"> </w:t>
      </w:r>
      <w:r w:rsidRPr="00BF28FD">
        <w:rPr>
          <w:rFonts w:eastAsia="SimSun"/>
        </w:rPr>
        <w:t xml:space="preserve"> stanowiącą załącznik nr 1 do Umowy</w:t>
      </w:r>
      <w:r w:rsidR="00CB21DC" w:rsidRPr="00BF28FD">
        <w:t>.</w:t>
      </w:r>
    </w:p>
    <w:p w:rsidR="00A148BC" w:rsidRPr="00BF28FD" w:rsidRDefault="00A148BC" w:rsidP="00EE4DAD">
      <w:pPr>
        <w:widowControl w:val="0"/>
        <w:numPr>
          <w:ilvl w:val="0"/>
          <w:numId w:val="10"/>
        </w:numPr>
        <w:ind w:left="426" w:hanging="426"/>
        <w:jc w:val="both"/>
      </w:pPr>
      <w:r w:rsidRPr="00BF28FD">
        <w:t xml:space="preserve">Szczegółowy opis przedmiotu zamówienia zawiera Specyfikacja Warunków Zamówienia. </w:t>
      </w:r>
    </w:p>
    <w:p w:rsidR="00040665" w:rsidRPr="00BF28FD" w:rsidRDefault="00040665" w:rsidP="00621CCD">
      <w:pPr>
        <w:widowControl w:val="0"/>
        <w:numPr>
          <w:ilvl w:val="0"/>
          <w:numId w:val="10"/>
        </w:numPr>
        <w:spacing w:after="120"/>
        <w:ind w:left="426" w:hanging="426"/>
        <w:jc w:val="both"/>
        <w:rPr>
          <w:rFonts w:eastAsia="Lucida Sans Unicode"/>
          <w:kern w:val="1"/>
          <w:lang w:eastAsia="hi-IN" w:bidi="hi-IN"/>
        </w:rPr>
      </w:pPr>
      <w:r w:rsidRPr="00BF28FD">
        <w:rPr>
          <w:rFonts w:eastAsia="SimSun"/>
          <w:kern w:val="1"/>
          <w:lang w:eastAsia="hi-IN" w:bidi="hi-IN"/>
        </w:rPr>
        <w:t>Wykonawca zobowiązuje się do wykonania przedmiotu Umowy zgodnie z zasadami wiedzy technicznej i sztuki budowlanej, obowiązującymi przepisami i polskimi normami</w:t>
      </w:r>
      <w:r w:rsidR="0057584E" w:rsidRPr="00BF28FD">
        <w:rPr>
          <w:rFonts w:eastAsia="SimSun"/>
          <w:kern w:val="1"/>
          <w:lang w:eastAsia="hi-IN" w:bidi="hi-IN"/>
        </w:rPr>
        <w:t>, z zachowaniem</w:t>
      </w:r>
      <w:r w:rsidR="00A768FD" w:rsidRPr="00BF28FD">
        <w:rPr>
          <w:rFonts w:eastAsia="SimSun"/>
          <w:kern w:val="1"/>
          <w:lang w:eastAsia="hi-IN" w:bidi="hi-IN"/>
        </w:rPr>
        <w:t xml:space="preserve"> najwyższej</w:t>
      </w:r>
      <w:r w:rsidR="0057584E" w:rsidRPr="00BF28FD">
        <w:rPr>
          <w:rFonts w:eastAsia="SimSun"/>
          <w:kern w:val="1"/>
          <w:lang w:eastAsia="hi-IN" w:bidi="hi-IN"/>
        </w:rPr>
        <w:t xml:space="preserve"> staranności </w:t>
      </w:r>
      <w:r w:rsidR="00A768FD" w:rsidRPr="00BF28FD">
        <w:rPr>
          <w:rFonts w:eastAsia="SimSun"/>
          <w:kern w:val="1"/>
          <w:lang w:eastAsia="hi-IN" w:bidi="hi-IN"/>
        </w:rPr>
        <w:t>uwzględniającej także zawodowy</w:t>
      </w:r>
      <w:r w:rsidR="0057584E" w:rsidRPr="00BF28FD">
        <w:rPr>
          <w:rFonts w:eastAsia="SimSun"/>
          <w:kern w:val="1"/>
          <w:lang w:eastAsia="hi-IN" w:bidi="hi-IN"/>
        </w:rPr>
        <w:t xml:space="preserve"> charakter wykonywanej działalności oraz w celu zapewnienia najbardziej efektywnej oraz możliwie najmniej uciążliwej dla mieszkańców realizacji przedmiotu Umowy</w:t>
      </w:r>
      <w:r w:rsidRPr="00BF28FD">
        <w:rPr>
          <w:rFonts w:eastAsia="SimSun"/>
          <w:kern w:val="1"/>
          <w:lang w:eastAsia="hi-IN" w:bidi="hi-IN"/>
        </w:rPr>
        <w:t xml:space="preserve">. </w:t>
      </w: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2</w:t>
      </w:r>
    </w:p>
    <w:p w:rsidR="00074B79" w:rsidRPr="00BF28FD" w:rsidRDefault="00074B79" w:rsidP="00EE4DAD">
      <w:pPr>
        <w:numPr>
          <w:ilvl w:val="0"/>
          <w:numId w:val="11"/>
        </w:numPr>
        <w:ind w:left="426" w:hanging="426"/>
        <w:jc w:val="both"/>
      </w:pPr>
      <w:r w:rsidRPr="00BF28FD">
        <w:t>Wykonawca zobowiązuję się do powiadamiania Zamawiając</w:t>
      </w:r>
      <w:r w:rsidR="00294321" w:rsidRPr="00BF28FD">
        <w:t xml:space="preserve">ego </w:t>
      </w:r>
      <w:r w:rsidR="00803CD0" w:rsidRPr="00BF28FD">
        <w:t xml:space="preserve">pocztą elektroniczną lub </w:t>
      </w:r>
      <w:r w:rsidR="00C4095B" w:rsidRPr="00BF28FD">
        <w:t>pisemnie</w:t>
      </w:r>
      <w:r w:rsidR="00294321" w:rsidRPr="00BF28FD">
        <w:t xml:space="preserve"> o </w:t>
      </w:r>
      <w:r w:rsidRPr="00BF28FD">
        <w:t>przewidywanym rejonie wykonywania prac</w:t>
      </w:r>
      <w:r w:rsidR="00802DA7" w:rsidRPr="00BF28FD">
        <w:t xml:space="preserve"> </w:t>
      </w:r>
      <w:r w:rsidR="003F30B6" w:rsidRPr="00BF28FD">
        <w:t>co najmniej 24 godziny przed ich rozpoczęciem</w:t>
      </w:r>
      <w:r w:rsidRPr="00BF28FD">
        <w:t xml:space="preserve">. </w:t>
      </w:r>
    </w:p>
    <w:p w:rsidR="00074B79" w:rsidRPr="00BF28FD" w:rsidRDefault="00074B79" w:rsidP="00EE4DAD">
      <w:pPr>
        <w:numPr>
          <w:ilvl w:val="0"/>
          <w:numId w:val="11"/>
        </w:numPr>
        <w:ind w:left="426" w:hanging="426"/>
        <w:jc w:val="both"/>
      </w:pPr>
      <w:r w:rsidRPr="00BF28FD">
        <w:t>Wykonawca do wykonania przedmiotu umowy będzie używał własnych materiałów - kruszywa drogowego lub destruktu asfaltowego.</w:t>
      </w:r>
    </w:p>
    <w:p w:rsidR="00074B79" w:rsidRPr="00BF28FD" w:rsidRDefault="00074B79" w:rsidP="00EE4DAD">
      <w:pPr>
        <w:numPr>
          <w:ilvl w:val="0"/>
          <w:numId w:val="11"/>
        </w:numPr>
        <w:ind w:left="426" w:hanging="426"/>
        <w:jc w:val="both"/>
      </w:pPr>
      <w:r w:rsidRPr="00BF28FD">
        <w:t>Wykonawca zobowiązuje się do oznakowania terenu, na którym wykonuje prace budowlane</w:t>
      </w:r>
      <w:r w:rsidR="008168F3" w:rsidRPr="00BF28FD">
        <w:t xml:space="preserve"> oraz </w:t>
      </w:r>
      <w:r w:rsidR="00CC6363" w:rsidRPr="00BF28FD">
        <w:t>zapewni w trakcie wykonywania poszczególnych zleceń Zamawiającego całodobowy dostęp do zestawu stałego monitoringu GPS z możliwością wglądu on-line przez Zamawiającego</w:t>
      </w:r>
      <w:r w:rsidRPr="00BF28FD">
        <w:t>.</w:t>
      </w:r>
    </w:p>
    <w:p w:rsidR="00074B79" w:rsidRPr="00BF28FD" w:rsidRDefault="00074B79" w:rsidP="00EE4DAD">
      <w:pPr>
        <w:numPr>
          <w:ilvl w:val="0"/>
          <w:numId w:val="11"/>
        </w:numPr>
        <w:ind w:left="426" w:hanging="426"/>
        <w:jc w:val="both"/>
      </w:pPr>
      <w:r w:rsidRPr="00BF28FD">
        <w:t>W przypadku awarii sprzętu Wykonawca zapewni sprzęt zastępczy w ciągu 48 godz</w:t>
      </w:r>
      <w:r w:rsidR="002C1579" w:rsidRPr="00BF28FD">
        <w:t>in</w:t>
      </w:r>
      <w:r w:rsidRPr="00BF28FD">
        <w:t xml:space="preserve"> do wykonania przedmiotu umowy</w:t>
      </w:r>
      <w:r w:rsidR="00CC6363" w:rsidRPr="00BF28FD">
        <w:t xml:space="preserve"> – sprzęt zastępczy również musi być wyposażony w monitoring GPS</w:t>
      </w:r>
      <w:r w:rsidRPr="00BF28FD">
        <w:t>.</w:t>
      </w:r>
    </w:p>
    <w:p w:rsidR="00074B79" w:rsidRPr="00BF28FD" w:rsidRDefault="00074B79" w:rsidP="00EE4DAD">
      <w:pPr>
        <w:numPr>
          <w:ilvl w:val="0"/>
          <w:numId w:val="11"/>
        </w:numPr>
        <w:ind w:left="426" w:hanging="426"/>
        <w:jc w:val="both"/>
      </w:pPr>
      <w:r w:rsidRPr="00BF28FD">
        <w:t xml:space="preserve">Wykonawca może powierzyć, w zakresie wskazanym w ofercie, wykonanie części </w:t>
      </w:r>
      <w:r w:rsidR="00781095" w:rsidRPr="00BF28FD">
        <w:t>przedmiotu umowy</w:t>
      </w:r>
      <w:r w:rsidRPr="00BF28FD">
        <w:t xml:space="preserve"> Podwykonawcom pod warunkiem, że posiadają oni kwalifikacje do wykonania.</w:t>
      </w:r>
    </w:p>
    <w:p w:rsidR="00F74067" w:rsidRPr="00BF28FD" w:rsidRDefault="00F74067" w:rsidP="00EE4DAD">
      <w:pPr>
        <w:numPr>
          <w:ilvl w:val="0"/>
          <w:numId w:val="11"/>
        </w:numPr>
        <w:ind w:left="425" w:hanging="425"/>
        <w:jc w:val="both"/>
      </w:pPr>
      <w:r w:rsidRPr="00BF28FD">
        <w:t xml:space="preserve">Zawarcie umowy przez Wykonawcę na wykonanie </w:t>
      </w:r>
      <w:r w:rsidR="008D6D39" w:rsidRPr="00BF28FD">
        <w:t>przedmiotu umowy</w:t>
      </w:r>
      <w:r w:rsidRPr="00BF28FD">
        <w:t xml:space="preserve"> z pomocą Podwykonawcy nastąpić może wyłącznie na zasadach i warunkach określonych w art. 464 ustawy z dnia 11 września 2019 r. - prawo zamówień publicznych wraz z art. 647</w:t>
      </w:r>
      <w:r w:rsidRPr="00BF28FD">
        <w:rPr>
          <w:vertAlign w:val="superscript"/>
        </w:rPr>
        <w:t>1</w:t>
      </w:r>
      <w:r w:rsidRPr="00BF28FD">
        <w:t xml:space="preserve"> KC w trybie niżej określonym: </w:t>
      </w:r>
    </w:p>
    <w:p w:rsidR="00F74067" w:rsidRPr="00BF28FD" w:rsidRDefault="00F74067" w:rsidP="00EE4DAD">
      <w:pPr>
        <w:numPr>
          <w:ilvl w:val="0"/>
          <w:numId w:val="5"/>
        </w:numPr>
        <w:tabs>
          <w:tab w:val="clear" w:pos="0"/>
        </w:tabs>
        <w:ind w:left="709" w:hanging="283"/>
        <w:jc w:val="both"/>
      </w:pPr>
      <w:r w:rsidRPr="00BF28FD">
        <w:t xml:space="preserve">Wykonawca, Podwykonawca przedmiotu umowy  zamierzający zawrzeć umowę o podwykonawstwo, której przedmiotem są </w:t>
      </w:r>
      <w:r w:rsidR="00690045" w:rsidRPr="00BF28FD">
        <w:t xml:space="preserve">roboty </w:t>
      </w:r>
      <w:r w:rsidRPr="00BF28FD">
        <w:t xml:space="preserve">lub dostawy, jest obowiązany, w </w:t>
      </w:r>
      <w:r w:rsidRPr="00BF28FD">
        <w:lastRenderedPageBreak/>
        <w:t>trakcie realizacji zamówienia publicznego na roboty budowlane, do przedłożenia zamawiającemu projektu tej umowy, przy czym podwykonawca jest obowiązany dołączyć zgodę wykonawcy na zawarcie umowy o podwykonawstwo o treści zgodnej z projektem umowy wraz z uwzględnieniem zapisów z art. 464 Ustawy Prawo Zamówień Publicznych.</w:t>
      </w:r>
    </w:p>
    <w:p w:rsidR="00F74067" w:rsidRPr="00BF28FD" w:rsidRDefault="00F74067" w:rsidP="00EE4DAD">
      <w:pPr>
        <w:numPr>
          <w:ilvl w:val="0"/>
          <w:numId w:val="5"/>
        </w:numPr>
        <w:tabs>
          <w:tab w:val="clear" w:pos="0"/>
        </w:tabs>
        <w:ind w:left="709" w:hanging="283"/>
        <w:jc w:val="both"/>
      </w:pPr>
      <w:r w:rsidRPr="00BF28FD">
        <w:t xml:space="preserve">Jeżeli Zamawiający w terminie 7 dni od przedstawienia projektu umowy nie zgłosi na piśmie zastrzeżeń uważa się, że wyraził zgodę na zawarcie umowy. </w:t>
      </w:r>
    </w:p>
    <w:p w:rsidR="00F74067" w:rsidRPr="00BF28FD" w:rsidRDefault="00F74067" w:rsidP="00EE4DAD">
      <w:pPr>
        <w:numPr>
          <w:ilvl w:val="0"/>
          <w:numId w:val="5"/>
        </w:numPr>
        <w:tabs>
          <w:tab w:val="clear" w:pos="0"/>
        </w:tabs>
        <w:ind w:left="709" w:hanging="283"/>
        <w:jc w:val="both"/>
      </w:pPr>
      <w:r w:rsidRPr="00BF28FD">
        <w:t xml:space="preserve">Wykonawca, Podwykonawca zamówienia na roboty budowlane przedkłada zamawiającemu poświadczoną za zgodność z oryginałem kopię zawartej umowy o podwykonawstwo, której przedmiotem są roboty budowlane, w terminie 7 dni od dnia jej zawarcia wraz z uwzględnieniem zapisów z art. 464 Ustawy Prawo Zamówień Publicznych. </w:t>
      </w:r>
    </w:p>
    <w:p w:rsidR="00F74067" w:rsidRPr="00BF28FD" w:rsidRDefault="00F74067" w:rsidP="00EE4DAD">
      <w:pPr>
        <w:numPr>
          <w:ilvl w:val="0"/>
          <w:numId w:val="5"/>
        </w:numPr>
        <w:tabs>
          <w:tab w:val="clear" w:pos="0"/>
        </w:tabs>
        <w:ind w:left="709" w:hanging="283"/>
        <w:jc w:val="both"/>
      </w:pPr>
      <w:r w:rsidRPr="00BF28FD">
        <w:t>Jeżeli Zamawiający w terminie 7 dni od przedstawienia umowy nie zgłosi na piśmie sprzeciwu uważa się za akceptację umowy przez Zamawiającego.</w:t>
      </w:r>
    </w:p>
    <w:p w:rsidR="00F74067" w:rsidRPr="00BF28FD" w:rsidRDefault="00F74067" w:rsidP="00EE4DAD">
      <w:pPr>
        <w:numPr>
          <w:ilvl w:val="0"/>
          <w:numId w:val="5"/>
        </w:numPr>
        <w:tabs>
          <w:tab w:val="clear" w:pos="0"/>
        </w:tabs>
        <w:ind w:left="709" w:hanging="283"/>
        <w:jc w:val="both"/>
      </w:pPr>
      <w:r w:rsidRPr="00BF28FD">
        <w:t>Wykonawca, podwykonawca zamówienia na usługi lub dostawy przedkłada zamawiającemu poświadczoną za zgodność z oryginałem kopię zawartej umowy o podwykonawstwo, której przedmiotem są dostawy lub usługi, w terminie 7 dni od dnia jej zawarcia wraz z uwzględnieniem zapisów z art. 464 Ustawy Prawo Zamówień Publicznych.</w:t>
      </w:r>
    </w:p>
    <w:p w:rsidR="00F74067" w:rsidRPr="00BF28FD" w:rsidRDefault="00F74067" w:rsidP="00EE4DAD">
      <w:pPr>
        <w:numPr>
          <w:ilvl w:val="0"/>
          <w:numId w:val="5"/>
        </w:numPr>
        <w:tabs>
          <w:tab w:val="clear" w:pos="0"/>
        </w:tabs>
        <w:ind w:left="709" w:hanging="283"/>
        <w:jc w:val="both"/>
      </w:pPr>
      <w:r w:rsidRPr="00BF28FD">
        <w:t>w przypadku zmiany umowy o podwykonawstwo należy zastosować zapisy określone odpowiednio w pkt 1</w:t>
      </w:r>
      <w:r w:rsidR="00D379F8" w:rsidRPr="00BF28FD">
        <w:t>-</w:t>
      </w:r>
      <w:r w:rsidRPr="00BF28FD">
        <w:t>5.</w:t>
      </w:r>
    </w:p>
    <w:p w:rsidR="00F74067" w:rsidRPr="00BF28FD" w:rsidRDefault="00F74067" w:rsidP="007E4C11">
      <w:pPr>
        <w:numPr>
          <w:ilvl w:val="0"/>
          <w:numId w:val="11"/>
        </w:numPr>
        <w:suppressAutoHyphens w:val="0"/>
        <w:spacing w:after="100" w:afterAutospacing="1"/>
        <w:ind w:left="425" w:hanging="357"/>
        <w:jc w:val="both"/>
      </w:pPr>
      <w:r w:rsidRPr="00BF28FD">
        <w:t xml:space="preserve">Za działania lub zaniechania Podwykonawców Wykonawca odpowiada jak za własne czyny.  </w:t>
      </w:r>
    </w:p>
    <w:p w:rsidR="00CE2C38" w:rsidRDefault="008168F3" w:rsidP="007E4C11">
      <w:pPr>
        <w:numPr>
          <w:ilvl w:val="0"/>
          <w:numId w:val="11"/>
        </w:numPr>
        <w:suppressAutoHyphens w:val="0"/>
        <w:spacing w:after="100" w:afterAutospacing="1"/>
        <w:ind w:left="425" w:hanging="357"/>
        <w:jc w:val="both"/>
      </w:pPr>
      <w:r w:rsidRPr="00BF28FD">
        <w:t>Wykonawca po zakończeniu realizacji czynności każdego dnia prześle na adres poczty elektronicznej wskazany przez Zamawiającego raport (mapę) trasy pokonanej przez pojazdy w toku realizacji czynności, o których mowa w ust. 1</w:t>
      </w:r>
      <w:r w:rsidR="00800F9C" w:rsidRPr="00BF28FD">
        <w:t>-2</w:t>
      </w:r>
      <w:r w:rsidRPr="00BF28FD">
        <w:t>.</w:t>
      </w:r>
    </w:p>
    <w:p w:rsidR="00304748" w:rsidRPr="00BF28FD" w:rsidRDefault="00304748" w:rsidP="007E4C11">
      <w:pPr>
        <w:numPr>
          <w:ilvl w:val="0"/>
          <w:numId w:val="11"/>
        </w:numPr>
        <w:suppressAutoHyphens w:val="0"/>
        <w:spacing w:after="100" w:afterAutospacing="1"/>
        <w:ind w:left="425" w:hanging="357"/>
        <w:jc w:val="both"/>
      </w:pPr>
      <w:r>
        <w:t>Postanowienia Umowy dotyczące Podwykonawców stosuje się odpowiednio do dalszych Podwykonawców.</w:t>
      </w: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3</w:t>
      </w:r>
    </w:p>
    <w:p w:rsidR="00074B79" w:rsidRPr="00BF28FD" w:rsidRDefault="00074B79" w:rsidP="00621CCD">
      <w:pPr>
        <w:pStyle w:val="Tekstpodstawowy"/>
        <w:jc w:val="both"/>
        <w:rPr>
          <w:color w:val="auto"/>
        </w:rPr>
      </w:pPr>
      <w:r w:rsidRPr="00BF28FD">
        <w:rPr>
          <w:color w:val="auto"/>
        </w:rPr>
        <w:t xml:space="preserve">1.  Termin rozpoczęcia realizacji przedmiotu umowy – od </w:t>
      </w:r>
      <w:r w:rsidR="002B06D8" w:rsidRPr="00BF28FD">
        <w:rPr>
          <w:color w:val="auto"/>
        </w:rPr>
        <w:t xml:space="preserve">dnia </w:t>
      </w:r>
      <w:r w:rsidR="000E0547" w:rsidRPr="00BF28FD">
        <w:rPr>
          <w:color w:val="auto"/>
        </w:rPr>
        <w:t xml:space="preserve">zawarcia </w:t>
      </w:r>
      <w:r w:rsidRPr="00BF28FD">
        <w:rPr>
          <w:color w:val="auto"/>
        </w:rPr>
        <w:t>umowy.</w:t>
      </w:r>
    </w:p>
    <w:p w:rsidR="00074B79" w:rsidRPr="00BF28FD" w:rsidRDefault="00074B79" w:rsidP="00621CCD">
      <w:pPr>
        <w:spacing w:after="120"/>
        <w:jc w:val="both"/>
        <w:rPr>
          <w:strike/>
        </w:rPr>
      </w:pPr>
      <w:r w:rsidRPr="00BF28FD">
        <w:t>2</w:t>
      </w:r>
      <w:r w:rsidR="002B06D8" w:rsidRPr="00BF28FD">
        <w:t>.  Termin realizacji zamówieni</w:t>
      </w:r>
      <w:r w:rsidR="00685EB0" w:rsidRPr="00BF28FD">
        <w:t xml:space="preserve">a: </w:t>
      </w:r>
      <w:r w:rsidR="005C7FF6" w:rsidRPr="00BF28FD">
        <w:rPr>
          <w:b/>
          <w:bCs/>
        </w:rPr>
        <w:t>pięć</w:t>
      </w:r>
      <w:r w:rsidR="00F90186" w:rsidRPr="00BF28FD">
        <w:rPr>
          <w:b/>
          <w:bCs/>
        </w:rPr>
        <w:t xml:space="preserve"> </w:t>
      </w:r>
      <w:r w:rsidR="00685EB0" w:rsidRPr="00BF28FD">
        <w:rPr>
          <w:b/>
          <w:bCs/>
        </w:rPr>
        <w:t>miesięcy.</w:t>
      </w: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4</w:t>
      </w:r>
    </w:p>
    <w:p w:rsidR="00074B79" w:rsidRPr="00BF28FD" w:rsidRDefault="00074B79" w:rsidP="00EE4DAD">
      <w:pPr>
        <w:numPr>
          <w:ilvl w:val="0"/>
          <w:numId w:val="23"/>
        </w:numPr>
        <w:tabs>
          <w:tab w:val="left" w:pos="360"/>
        </w:tabs>
        <w:ind w:left="360"/>
        <w:jc w:val="both"/>
      </w:pPr>
      <w:r w:rsidRPr="00BF28FD">
        <w:t>Wynagrodzenie za wykonanie przedmiotu umowy będzie ustalane na podstawie obmiarów powykonawczych, przy zastosowaniu cen jednostkowych zgłoszony</w:t>
      </w:r>
      <w:r w:rsidR="00C734EF" w:rsidRPr="00BF28FD">
        <w:t>ch przez Wykonawcę w </w:t>
      </w:r>
      <w:r w:rsidRPr="00BF28FD">
        <w:t>ofercie przetargowej:</w:t>
      </w:r>
    </w:p>
    <w:tbl>
      <w:tblPr>
        <w:tblpPr w:leftFromText="141" w:rightFromText="141" w:vertAnchor="text" w:horzAnchor="margin" w:tblpY="509"/>
        <w:tblW w:w="9322" w:type="dxa"/>
        <w:tblLayout w:type="fixed"/>
        <w:tblLook w:val="0000"/>
      </w:tblPr>
      <w:tblGrid>
        <w:gridCol w:w="570"/>
        <w:gridCol w:w="4925"/>
        <w:gridCol w:w="1417"/>
        <w:gridCol w:w="2410"/>
      </w:tblGrid>
      <w:tr w:rsidR="00621CCD" w:rsidRPr="00BF28FD" w:rsidTr="00621CCD">
        <w:trPr>
          <w:trHeight w:val="87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CD" w:rsidRPr="00BF28FD" w:rsidRDefault="00621CCD" w:rsidP="00621CCD">
            <w:pPr>
              <w:suppressAutoHyphens w:val="0"/>
              <w:jc w:val="center"/>
              <w:rPr>
                <w:b/>
                <w:bCs/>
              </w:rPr>
            </w:pPr>
          </w:p>
          <w:p w:rsidR="00621CCD" w:rsidRPr="00BF28FD" w:rsidRDefault="00621CCD" w:rsidP="00621CCD">
            <w:pPr>
              <w:suppressAutoHyphens w:val="0"/>
              <w:jc w:val="center"/>
              <w:rPr>
                <w:b/>
                <w:bCs/>
              </w:rPr>
            </w:pPr>
            <w:r w:rsidRPr="00BF28FD">
              <w:rPr>
                <w:b/>
                <w:bCs/>
              </w:rPr>
              <w:t>Lp.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  <w:rPr>
                <w:b/>
                <w:bCs/>
              </w:rPr>
            </w:pPr>
          </w:p>
          <w:p w:rsidR="00621CCD" w:rsidRPr="00BF28FD" w:rsidRDefault="00621CCD" w:rsidP="00621CCD">
            <w:pPr>
              <w:suppressAutoHyphens w:val="0"/>
              <w:jc w:val="center"/>
              <w:rPr>
                <w:b/>
                <w:bCs/>
              </w:rPr>
            </w:pPr>
            <w:r w:rsidRPr="00BF28FD">
              <w:rPr>
                <w:b/>
                <w:bCs/>
              </w:rPr>
              <w:t>Rodzaj wykonanej pracy</w:t>
            </w:r>
          </w:p>
          <w:p w:rsidR="00621CCD" w:rsidRPr="00BF28FD" w:rsidRDefault="00621CCD" w:rsidP="00621CCD">
            <w:pPr>
              <w:suppressAutoHyphens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  <w:rPr>
                <w:b/>
                <w:bCs/>
              </w:rPr>
            </w:pPr>
            <w:r w:rsidRPr="00BF28FD">
              <w:rPr>
                <w:b/>
                <w:bCs/>
              </w:rPr>
              <w:t>Jednostka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  <w:rPr>
                <w:b/>
                <w:bCs/>
              </w:rPr>
            </w:pPr>
            <w:r w:rsidRPr="00BF28FD">
              <w:rPr>
                <w:b/>
                <w:bCs/>
              </w:rPr>
              <w:t xml:space="preserve">Cena </w:t>
            </w:r>
            <w:r w:rsidR="00AB2E8D" w:rsidRPr="00BF28FD">
              <w:rPr>
                <w:b/>
                <w:bCs/>
              </w:rPr>
              <w:t>jednostkowa netto</w:t>
            </w:r>
            <w:r w:rsidRPr="00BF28FD">
              <w:rPr>
                <w:b/>
                <w:bCs/>
              </w:rPr>
              <w:t xml:space="preserve"> zł</w:t>
            </w:r>
          </w:p>
        </w:tc>
      </w:tr>
      <w:tr w:rsidR="00621CCD" w:rsidRPr="00BF28FD" w:rsidTr="009F57F5">
        <w:trPr>
          <w:trHeight w:val="40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t>1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</w:pPr>
            <w:r w:rsidRPr="00BF28FD">
              <w:t>Profilowanie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</w:t>
            </w:r>
            <w:r w:rsidRPr="00BF28FD">
              <w:rPr>
                <w:vertAlign w:val="superscript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  <w:tr w:rsidR="00621CCD" w:rsidRPr="00BF28FD" w:rsidTr="009F57F5">
        <w:trPr>
          <w:trHeight w:val="40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t>2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</w:pPr>
            <w:r w:rsidRPr="00BF28FD">
              <w:t>Zagęszczenie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</w:t>
            </w:r>
            <w:r w:rsidRPr="00BF28FD">
              <w:rPr>
                <w:vertAlign w:val="superscript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  <w:tr w:rsidR="00621CCD" w:rsidRPr="00BF28FD" w:rsidTr="009F57F5">
        <w:trPr>
          <w:trHeight w:val="6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t>3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</w:pPr>
            <w:r w:rsidRPr="00BF28FD">
              <w:t xml:space="preserve">Rozłożenie destruktu asfaltowego - frezowany asfalt z zagęszczeniem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  <w:tr w:rsidR="00621CCD" w:rsidRPr="00BF28FD" w:rsidTr="009F57F5">
        <w:trPr>
          <w:trHeight w:val="6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t>4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</w:pPr>
            <w:r w:rsidRPr="00BF28FD">
              <w:t xml:space="preserve">Rozłożenie kruszywa betonowego 4/31,5 </w:t>
            </w:r>
            <w:r w:rsidR="00764C0F" w:rsidRPr="00BF28FD">
              <w:t xml:space="preserve">lub </w:t>
            </w:r>
            <w:r w:rsidRPr="00BF28FD">
              <w:t>4/63 z zagęszczeniem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  <w:tr w:rsidR="00621CCD" w:rsidRPr="00BF28FD" w:rsidTr="009F57F5">
        <w:trPr>
          <w:trHeight w:val="6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lastRenderedPageBreak/>
              <w:t>5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8F2532">
            <w:pPr>
              <w:suppressAutoHyphens w:val="0"/>
              <w:snapToGrid w:val="0"/>
            </w:pPr>
            <w:r w:rsidRPr="00BF28FD">
              <w:t>Rozłożenie kruszywa łamanego dolomitowego</w:t>
            </w:r>
            <w:r w:rsidR="007E4C11" w:rsidRPr="00BF28FD">
              <w:t xml:space="preserve"> </w:t>
            </w:r>
            <w:r w:rsidRPr="00BF28FD">
              <w:t xml:space="preserve">4/31,5 mm z zagęszczeniem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  <w:tr w:rsidR="00621CCD" w:rsidRPr="00BF28FD" w:rsidTr="009F57F5">
        <w:trPr>
          <w:trHeight w:val="6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t>6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</w:pPr>
            <w:r w:rsidRPr="00BF28FD">
              <w:t xml:space="preserve">Rozłożenie kruszywa łamanego dolomitowego 31/63 mm z zagęszczeniem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  <w:tr w:rsidR="00621CCD" w:rsidRPr="00BF28FD" w:rsidTr="009F57F5">
        <w:trPr>
          <w:trHeight w:val="6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t>7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</w:pPr>
            <w:r w:rsidRPr="00BF28FD">
              <w:t xml:space="preserve">Rozłożenie materiału </w:t>
            </w:r>
            <w:r w:rsidR="002F575D" w:rsidRPr="00BF28FD">
              <w:t xml:space="preserve">Wykonawcy </w:t>
            </w:r>
            <w:r w:rsidRPr="00BF28FD">
              <w:t xml:space="preserve">z dowiezieniem i zagęszczeniem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621CCD">
            <w:pPr>
              <w:suppressAutoHyphens w:val="0"/>
              <w:snapToGrid w:val="0"/>
              <w:jc w:val="center"/>
            </w:pPr>
            <w:r w:rsidRPr="00BF28FD">
              <w:rPr>
                <w:lang w:eastAsia="pl-PL"/>
              </w:rPr>
              <w:t>Mg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CD" w:rsidRPr="00BF28FD" w:rsidRDefault="00621CCD" w:rsidP="009F57F5">
            <w:pPr>
              <w:suppressAutoHyphens w:val="0"/>
              <w:snapToGrid w:val="0"/>
              <w:jc w:val="center"/>
            </w:pPr>
          </w:p>
        </w:tc>
      </w:tr>
    </w:tbl>
    <w:p w:rsidR="00074B79" w:rsidRPr="00BF28FD" w:rsidRDefault="00074B79" w:rsidP="00621CCD">
      <w:pPr>
        <w:pStyle w:val="Tekstpodstawowy"/>
        <w:tabs>
          <w:tab w:val="left" w:pos="360"/>
        </w:tabs>
        <w:jc w:val="both"/>
        <w:rPr>
          <w:color w:val="auto"/>
        </w:rPr>
      </w:pPr>
    </w:p>
    <w:p w:rsidR="00074B79" w:rsidRPr="00BF28FD" w:rsidRDefault="00074B79" w:rsidP="00EE4DAD">
      <w:pPr>
        <w:numPr>
          <w:ilvl w:val="0"/>
          <w:numId w:val="23"/>
        </w:numPr>
        <w:tabs>
          <w:tab w:val="left" w:pos="360"/>
        </w:tabs>
        <w:ind w:left="357" w:hanging="357"/>
        <w:jc w:val="both"/>
      </w:pPr>
      <w:r w:rsidRPr="00BF28FD">
        <w:t xml:space="preserve">Cena jednostkowa </w:t>
      </w:r>
      <w:r w:rsidR="00A20C90" w:rsidRPr="00BF28FD">
        <w:t xml:space="preserve">netto </w:t>
      </w:r>
      <w:r w:rsidRPr="00BF28FD">
        <w:t>jest wielkością stałą i nie może zostać zmieniona w okresie obowiązywania niniejszej umowy.</w:t>
      </w:r>
    </w:p>
    <w:p w:rsidR="00074B79" w:rsidRPr="00BF28FD" w:rsidRDefault="00074B79" w:rsidP="00EE4DAD">
      <w:pPr>
        <w:numPr>
          <w:ilvl w:val="0"/>
          <w:numId w:val="23"/>
        </w:numPr>
        <w:tabs>
          <w:tab w:val="left" w:pos="360"/>
        </w:tabs>
        <w:ind w:left="360"/>
        <w:jc w:val="both"/>
      </w:pPr>
      <w:r w:rsidRPr="00BF28FD">
        <w:t xml:space="preserve">Łączną szacunkową wartość przedmiotu umowy ustala się </w:t>
      </w:r>
      <w:r w:rsidRPr="00BF28FD">
        <w:rPr>
          <w:b/>
        </w:rPr>
        <w:t xml:space="preserve">do kwoty </w:t>
      </w:r>
      <w:r w:rsidR="004F77BC" w:rsidRPr="00BF28FD">
        <w:t>………</w:t>
      </w:r>
      <w:r w:rsidRPr="00BF28FD">
        <w:t xml:space="preserve"> zł netto + </w:t>
      </w:r>
      <w:r w:rsidR="004F77BC" w:rsidRPr="00BF28FD">
        <w:t>………..</w:t>
      </w:r>
      <w:r w:rsidRPr="00BF28FD">
        <w:t xml:space="preserve"> zł (23 % VAT) = </w:t>
      </w:r>
      <w:r w:rsidR="004F77BC" w:rsidRPr="00BF28FD">
        <w:rPr>
          <w:b/>
        </w:rPr>
        <w:t>…………</w:t>
      </w:r>
      <w:r w:rsidR="00036C2D" w:rsidRPr="00BF28FD">
        <w:rPr>
          <w:b/>
        </w:rPr>
        <w:t xml:space="preserve"> </w:t>
      </w:r>
      <w:r w:rsidRPr="00BF28FD">
        <w:rPr>
          <w:b/>
          <w:bCs/>
        </w:rPr>
        <w:t>zł brutto</w:t>
      </w:r>
      <w:r w:rsidRPr="00BF28FD">
        <w:t xml:space="preserve"> (słownie: </w:t>
      </w:r>
      <w:r w:rsidR="004F77BC" w:rsidRPr="00BF28FD">
        <w:t xml:space="preserve">…………….… </w:t>
      </w:r>
      <w:r w:rsidRPr="00BF28FD">
        <w:t>)</w:t>
      </w:r>
    </w:p>
    <w:p w:rsidR="00074B79" w:rsidRPr="00BF28FD" w:rsidRDefault="00074B79" w:rsidP="00EE4DAD">
      <w:pPr>
        <w:numPr>
          <w:ilvl w:val="0"/>
          <w:numId w:val="23"/>
        </w:numPr>
        <w:tabs>
          <w:tab w:val="left" w:pos="360"/>
        </w:tabs>
        <w:ind w:left="360"/>
        <w:jc w:val="both"/>
      </w:pPr>
      <w:r w:rsidRPr="00BF28FD">
        <w:t xml:space="preserve">Wynagrodzenie umowne za wykonanie całości przedmiotu umowy nie może przekroczyć kwoty określonej w ust. 3. </w:t>
      </w:r>
    </w:p>
    <w:p w:rsidR="00074B79" w:rsidRPr="00BF28FD" w:rsidRDefault="00074B79" w:rsidP="00EE4DAD">
      <w:pPr>
        <w:numPr>
          <w:ilvl w:val="0"/>
          <w:numId w:val="23"/>
        </w:numPr>
        <w:tabs>
          <w:tab w:val="left" w:pos="360"/>
        </w:tabs>
        <w:ind w:left="360"/>
        <w:jc w:val="both"/>
      </w:pPr>
      <w:r w:rsidRPr="00BF28FD">
        <w:t xml:space="preserve">Wykonawca wraz z fakturą przedstawi: </w:t>
      </w:r>
    </w:p>
    <w:p w:rsidR="00074B79" w:rsidRPr="00BF28FD" w:rsidRDefault="00074B79" w:rsidP="00EE4DAD">
      <w:pPr>
        <w:numPr>
          <w:ilvl w:val="0"/>
          <w:numId w:val="24"/>
        </w:numPr>
        <w:autoSpaceDE w:val="0"/>
        <w:ind w:left="709" w:hanging="283"/>
        <w:jc w:val="both"/>
      </w:pPr>
      <w:r w:rsidRPr="00BF28FD">
        <w:t>oświadczenia Podwykonawców, iż Wykonawca uiścił na ich rzecz wymagane wynagrodzenie w odpowiedniej wysokości lub</w:t>
      </w:r>
    </w:p>
    <w:p w:rsidR="00074B79" w:rsidRPr="00BF28FD" w:rsidRDefault="00074B79" w:rsidP="00EE4DAD">
      <w:pPr>
        <w:numPr>
          <w:ilvl w:val="0"/>
          <w:numId w:val="24"/>
        </w:numPr>
        <w:autoSpaceDE w:val="0"/>
        <w:ind w:left="709" w:hanging="283"/>
        <w:jc w:val="both"/>
      </w:pPr>
      <w:r w:rsidRPr="00BF28FD">
        <w:t>dowody zapłaty wymagalnego wynagrodzenia Podwykonawcom.</w:t>
      </w:r>
    </w:p>
    <w:p w:rsidR="00074B79" w:rsidRPr="00BF28FD" w:rsidRDefault="00074B79" w:rsidP="00EE4DAD">
      <w:pPr>
        <w:numPr>
          <w:ilvl w:val="0"/>
          <w:numId w:val="23"/>
        </w:numPr>
        <w:tabs>
          <w:tab w:val="left" w:pos="426"/>
        </w:tabs>
        <w:autoSpaceDE w:val="0"/>
        <w:ind w:left="425" w:hanging="425"/>
        <w:jc w:val="both"/>
      </w:pPr>
      <w:r w:rsidRPr="00BF28FD">
        <w:t>W przypadku nieprzedstawienia przez Wykonawcę wszystkich dowodów zapłaty określonych w ust. 5 pkt 2 oraz braku pisemnego zgłoszenia uwag dotyczących zasadności bezpośredniej zapłaty wynagrodzenia podwykonaw</w:t>
      </w:r>
      <w:r w:rsidR="00433CAF" w:rsidRPr="00BF28FD">
        <w:t>cy lub dalszemu podwykonawcy (w </w:t>
      </w:r>
      <w:r w:rsidRPr="00BF28FD">
        <w:t xml:space="preserve">przypadku ich zaistnienia) </w:t>
      </w:r>
      <w:r w:rsidR="00E4435A" w:rsidRPr="00BF28FD">
        <w:t>–</w:t>
      </w:r>
      <w:r w:rsidRPr="00BF28FD">
        <w:t xml:space="preserve"> Zamawiający dokona bezpośredniej zapłaty wynagrodzenia podwykonawcy w części r</w:t>
      </w:r>
      <w:r w:rsidR="00433CAF" w:rsidRPr="00BF28FD">
        <w:t>ównej sumie kwot wynikających z </w:t>
      </w:r>
      <w:r w:rsidRPr="00BF28FD">
        <w:t>nieprzedstawion</w:t>
      </w:r>
      <w:r w:rsidR="00AC4E06" w:rsidRPr="00BF28FD">
        <w:t>ych dowodów zapłaty w terminie …</w:t>
      </w:r>
      <w:r w:rsidR="00433CAF" w:rsidRPr="00BF28FD">
        <w:t>.</w:t>
      </w:r>
      <w:r w:rsidR="00AC4E06" w:rsidRPr="00BF28FD">
        <w:t>…</w:t>
      </w:r>
      <w:r w:rsidRPr="00BF28FD">
        <w:t xml:space="preserve"> dni od daty złożenia faktury przez Wykonawcę Zamawiającemu.</w:t>
      </w:r>
    </w:p>
    <w:p w:rsidR="00074B79" w:rsidRPr="00BF28FD" w:rsidRDefault="00074B79" w:rsidP="00EE4DAD">
      <w:pPr>
        <w:numPr>
          <w:ilvl w:val="0"/>
          <w:numId w:val="23"/>
        </w:numPr>
        <w:tabs>
          <w:tab w:val="left" w:pos="426"/>
        </w:tabs>
        <w:autoSpaceDE w:val="0"/>
        <w:spacing w:after="120"/>
        <w:ind w:left="425" w:hanging="425"/>
        <w:jc w:val="both"/>
      </w:pPr>
      <w:r w:rsidRPr="00BF28FD">
        <w:t>W przypadku nieprzedstawienia przez Wykonawcę wszystkich dowodów zapłaty określonych w ust. 5 pkt 2 oraz zaistnienia zasadniczej wątpliwości Zamawiającego w wyniku zgłoszenia pisemnego przez Wykonawcę uwag dotyczących zasadności bezpośredniej zapłaty wynagrodzenia Podwykonawcy</w:t>
      </w:r>
      <w:r w:rsidR="006A45C6" w:rsidRPr="00BF28FD">
        <w:t xml:space="preserve"> </w:t>
      </w:r>
      <w:r w:rsidRPr="00BF28FD">
        <w:t xml:space="preserve">– Zamawiający złoży do depozytu sądowego kwotę potrzebną na pokrycie wynagrodzenia Podwykonawcy.  </w:t>
      </w:r>
    </w:p>
    <w:p w:rsidR="00AD4FF9" w:rsidRDefault="00AD4FF9" w:rsidP="00621CCD">
      <w:pPr>
        <w:spacing w:after="120"/>
        <w:jc w:val="center"/>
        <w:rPr>
          <w:b/>
        </w:rPr>
      </w:pPr>
      <w:bookmarkStart w:id="0" w:name="_GoBack"/>
      <w:bookmarkEnd w:id="0"/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5</w:t>
      </w:r>
    </w:p>
    <w:p w:rsidR="00074B79" w:rsidRPr="00BF28FD" w:rsidRDefault="00074B79" w:rsidP="00EE4DAD">
      <w:pPr>
        <w:numPr>
          <w:ilvl w:val="0"/>
          <w:numId w:val="30"/>
        </w:numPr>
        <w:tabs>
          <w:tab w:val="clear" w:pos="720"/>
          <w:tab w:val="left" w:pos="0"/>
        </w:tabs>
        <w:ind w:left="426" w:hanging="357"/>
        <w:jc w:val="both"/>
      </w:pPr>
      <w:r w:rsidRPr="00BF28FD">
        <w:t>Zapłata wynag</w:t>
      </w:r>
      <w:r w:rsidR="00F17F96" w:rsidRPr="00BF28FD">
        <w:t xml:space="preserve">rodzenia nastąpi w terminie </w:t>
      </w:r>
      <w:r w:rsidR="009A2A73" w:rsidRPr="00BF28FD">
        <w:t>……………</w:t>
      </w:r>
      <w:r w:rsidR="00312A13" w:rsidRPr="00BF28FD">
        <w:t xml:space="preserve"> </w:t>
      </w:r>
      <w:r w:rsidRPr="00BF28FD">
        <w:t xml:space="preserve">dni od daty złożenia prawidłowo wystawionej faktury Zamawiającemu, przelewem z konta Zamawiającego na konto Wykonawcy </w:t>
      </w:r>
      <w:r w:rsidR="0036051D" w:rsidRPr="00BF28FD">
        <w:t>nr ……………………………………..</w:t>
      </w:r>
      <w:r w:rsidRPr="00BF28FD">
        <w:t xml:space="preserve"> </w:t>
      </w:r>
    </w:p>
    <w:p w:rsidR="00CB21DC" w:rsidRPr="00BF28FD" w:rsidRDefault="00CB21DC" w:rsidP="007E4C11">
      <w:pPr>
        <w:numPr>
          <w:ilvl w:val="0"/>
          <w:numId w:val="30"/>
        </w:numPr>
        <w:tabs>
          <w:tab w:val="clear" w:pos="720"/>
          <w:tab w:val="left" w:pos="0"/>
          <w:tab w:val="num" w:pos="426"/>
        </w:tabs>
        <w:autoSpaceDE w:val="0"/>
        <w:autoSpaceDN w:val="0"/>
        <w:adjustRightInd w:val="0"/>
        <w:ind w:left="426" w:hanging="357"/>
        <w:jc w:val="both"/>
      </w:pPr>
      <w:r w:rsidRPr="00BF28FD">
        <w:t>Zamawiający oświadcza, że będzie realizować płatności za faktury z zastosowaniem mechanizmu podzielonej płatności tzw. split payment.</w:t>
      </w:r>
      <w:r w:rsidR="00E77495" w:rsidRPr="00BF28FD">
        <w:t xml:space="preserve"> </w:t>
      </w:r>
      <w:r w:rsidRPr="00BF28FD">
        <w:t xml:space="preserve"> </w:t>
      </w:r>
      <w:r w:rsidR="00F12EAD" w:rsidRPr="00BF28FD">
        <w:rPr>
          <w:iCs/>
        </w:rPr>
        <w:t>Dla wskazanego przez Wykonawcę do płatności rachunku bankowego musi być utworzony rachunek VAT na cele prowadzonej działalności gospodarczej</w:t>
      </w:r>
      <w:r w:rsidRPr="00BF28FD">
        <w:t>.</w:t>
      </w:r>
    </w:p>
    <w:p w:rsidR="00003C25" w:rsidRPr="00BF28FD" w:rsidRDefault="00003C25" w:rsidP="007E4C11">
      <w:pPr>
        <w:numPr>
          <w:ilvl w:val="0"/>
          <w:numId w:val="30"/>
        </w:numPr>
        <w:tabs>
          <w:tab w:val="clear" w:pos="720"/>
          <w:tab w:val="left" w:pos="0"/>
          <w:tab w:val="num" w:pos="426"/>
        </w:tabs>
        <w:autoSpaceDE w:val="0"/>
        <w:autoSpaceDN w:val="0"/>
        <w:adjustRightInd w:val="0"/>
        <w:ind w:left="426" w:hanging="357"/>
        <w:jc w:val="both"/>
      </w:pPr>
      <w:r w:rsidRPr="00BF28FD">
        <w:t>Dokumenty niezbędne do przedstawienia wraz z fakturą są – w przypadku wystawienia faktury przez KSeF, przesyłane na adres poczty elektronicznej Zamawiającego wskazany do kontaktu lub przekazywane w formie pisemnej.</w:t>
      </w:r>
    </w:p>
    <w:p w:rsidR="00CB2710" w:rsidRPr="00BF28FD" w:rsidRDefault="00074B79" w:rsidP="00EE4DAD">
      <w:pPr>
        <w:numPr>
          <w:ilvl w:val="0"/>
          <w:numId w:val="30"/>
        </w:numPr>
        <w:tabs>
          <w:tab w:val="clear" w:pos="720"/>
          <w:tab w:val="left" w:pos="0"/>
          <w:tab w:val="num" w:pos="426"/>
        </w:tabs>
        <w:ind w:left="426" w:hanging="357"/>
        <w:jc w:val="both"/>
      </w:pPr>
      <w:r w:rsidRPr="00BF28FD">
        <w:t xml:space="preserve">Strony zastrzegają, że Wykonawca nie może przenieść na osobę trzecią wierzytelności </w:t>
      </w:r>
      <w:r w:rsidRPr="00BF28FD">
        <w:br/>
        <w:t>przysługującej Wykonawcy od Zamawiającego, wynikającej z niniejszej umowy</w:t>
      </w:r>
      <w:r w:rsidR="00EB2365" w:rsidRPr="00BF28FD">
        <w:t xml:space="preserve"> bez pisemnej zgody Zamawiającego</w:t>
      </w:r>
      <w:r w:rsidRPr="00BF28FD">
        <w:t xml:space="preserve">. </w:t>
      </w:r>
    </w:p>
    <w:p w:rsidR="003F7DBA" w:rsidRPr="00BF28FD" w:rsidRDefault="003F7DBA" w:rsidP="00621CCD">
      <w:pPr>
        <w:spacing w:after="120"/>
        <w:jc w:val="center"/>
        <w:rPr>
          <w:b/>
        </w:rPr>
      </w:pP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6</w:t>
      </w:r>
      <w:r w:rsidR="000B711B" w:rsidRPr="00BF28FD">
        <w:rPr>
          <w:b/>
        </w:rPr>
        <w:t xml:space="preserve"> </w:t>
      </w:r>
    </w:p>
    <w:p w:rsidR="00074B79" w:rsidRPr="00BF28FD" w:rsidRDefault="00074B79" w:rsidP="009053DA">
      <w:pPr>
        <w:numPr>
          <w:ilvl w:val="0"/>
          <w:numId w:val="8"/>
        </w:numPr>
        <w:tabs>
          <w:tab w:val="left" w:pos="360"/>
        </w:tabs>
        <w:ind w:left="357" w:hanging="357"/>
        <w:jc w:val="both"/>
      </w:pPr>
      <w:r w:rsidRPr="00BF28FD">
        <w:t xml:space="preserve">Wykonawca oświadcza, że w dniu podpisania umowy wniósł zabezpieczenie należytego wykonania umowy w wysokości </w:t>
      </w:r>
      <w:r w:rsidRPr="00BF28FD">
        <w:rPr>
          <w:b/>
        </w:rPr>
        <w:t>5%</w:t>
      </w:r>
      <w:r w:rsidRPr="00BF28FD">
        <w:t xml:space="preserve"> wartości umowy brutto, tj. </w:t>
      </w:r>
      <w:r w:rsidR="0086352A" w:rsidRPr="00BF28FD">
        <w:rPr>
          <w:b/>
        </w:rPr>
        <w:t>……..</w:t>
      </w:r>
      <w:r w:rsidRPr="00BF28FD">
        <w:rPr>
          <w:b/>
        </w:rPr>
        <w:t xml:space="preserve"> </w:t>
      </w:r>
      <w:r w:rsidRPr="00BF28FD">
        <w:t>zł</w:t>
      </w:r>
      <w:r w:rsidR="00433CAF" w:rsidRPr="00BF28FD">
        <w:rPr>
          <w:b/>
        </w:rPr>
        <w:t xml:space="preserve"> </w:t>
      </w:r>
      <w:r w:rsidRPr="00BF28FD">
        <w:t>(słownie:</w:t>
      </w:r>
      <w:r w:rsidR="00036C2D" w:rsidRPr="00BF28FD">
        <w:t xml:space="preserve"> </w:t>
      </w:r>
      <w:r w:rsidR="0086352A" w:rsidRPr="00BF28FD">
        <w:t>……………….</w:t>
      </w:r>
      <w:r w:rsidR="00312A13" w:rsidRPr="00BF28FD">
        <w:t>).</w:t>
      </w:r>
    </w:p>
    <w:p w:rsidR="00F74067" w:rsidRPr="00BF28FD" w:rsidRDefault="00F74067" w:rsidP="007E4C11">
      <w:pPr>
        <w:numPr>
          <w:ilvl w:val="0"/>
          <w:numId w:val="8"/>
        </w:numPr>
        <w:tabs>
          <w:tab w:val="left" w:pos="360"/>
        </w:tabs>
        <w:ind w:left="357" w:hanging="357"/>
        <w:jc w:val="both"/>
      </w:pPr>
      <w:r w:rsidRPr="00BF28FD">
        <w:lastRenderedPageBreak/>
        <w:t xml:space="preserve">Wykonawca obowiązuje się utrzymać ciągłość zabezpieczenia należytego wykonania do 30 dni po zakończeniu realizacji przedmiotu umowy. </w:t>
      </w:r>
    </w:p>
    <w:p w:rsidR="009053DA" w:rsidRPr="00BF28FD" w:rsidRDefault="00D972EA" w:rsidP="007E4C11">
      <w:pPr>
        <w:numPr>
          <w:ilvl w:val="0"/>
          <w:numId w:val="8"/>
        </w:numPr>
        <w:tabs>
          <w:tab w:val="left" w:pos="360"/>
        </w:tabs>
        <w:ind w:left="357" w:hanging="357"/>
        <w:jc w:val="both"/>
      </w:pPr>
      <w:r w:rsidRPr="00BF28FD">
        <w:t xml:space="preserve">W przypadku </w:t>
      </w:r>
      <w:r w:rsidR="00F34A8F" w:rsidRPr="00BF28FD">
        <w:t>zabezpieczenia w formie gwarancji</w:t>
      </w:r>
      <w:r w:rsidR="00A05258" w:rsidRPr="00BF28FD">
        <w:t xml:space="preserve"> bankowej lub ubezpieczeniowej</w:t>
      </w:r>
      <w:r w:rsidR="00F34A8F" w:rsidRPr="00BF28FD">
        <w:t>, p</w:t>
      </w:r>
      <w:r w:rsidR="009053DA" w:rsidRPr="00BF28FD">
        <w:t>rzedstawiona gwarancja musi</w:t>
      </w:r>
      <w:r w:rsidR="00D44099" w:rsidRPr="00BF28FD">
        <w:t xml:space="preserve"> poza wysokością oraz terminem</w:t>
      </w:r>
      <w:r w:rsidR="009053DA" w:rsidRPr="00BF28FD">
        <w:t xml:space="preserve"> spełniać następujące wymogi: być</w:t>
      </w:r>
      <w:r w:rsidR="0039742D" w:rsidRPr="00BF28FD">
        <w:t xml:space="preserve"> płatna</w:t>
      </w:r>
      <w:r w:rsidR="009053DA" w:rsidRPr="00BF28FD">
        <w:t xml:space="preserve"> </w:t>
      </w:r>
      <w:r w:rsidR="0039742D" w:rsidRPr="00BF28FD">
        <w:t>bezwarunkowo, nieodwołalnie oraz na pierwsze żądanie Zamawiającego, oraz nie stawiać</w:t>
      </w:r>
      <w:r w:rsidR="004C2A4F" w:rsidRPr="00BF28FD">
        <w:t xml:space="preserve"> dla skorzystania z niej dodatkowych warunków w postaci konieczności przedstawiania</w:t>
      </w:r>
      <w:r w:rsidR="00B910CA" w:rsidRPr="00BF28FD">
        <w:t xml:space="preserve"> przez Zamawiającego</w:t>
      </w:r>
      <w:r w:rsidR="004C2A4F" w:rsidRPr="00BF28FD">
        <w:t xml:space="preserve"> dodatkowych dokumentów – w tym dowodów, wezwań, oświadczeń lub zestawień.</w:t>
      </w:r>
    </w:p>
    <w:p w:rsidR="00415E3A" w:rsidRPr="00BF28FD" w:rsidRDefault="00415E3A" w:rsidP="00621CCD">
      <w:pPr>
        <w:pStyle w:val="Tekstpodstawowy"/>
        <w:spacing w:after="120"/>
        <w:jc w:val="center"/>
        <w:rPr>
          <w:b/>
          <w:color w:val="auto"/>
        </w:rPr>
      </w:pP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7</w:t>
      </w:r>
    </w:p>
    <w:p w:rsidR="00074B79" w:rsidRPr="00BF28FD" w:rsidRDefault="00074B79" w:rsidP="007E4C11">
      <w:pPr>
        <w:pStyle w:val="Tekstpodstawowy"/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  <w:rPr>
          <w:color w:val="auto"/>
        </w:rPr>
      </w:pPr>
      <w:r w:rsidRPr="00BF28FD">
        <w:rPr>
          <w:color w:val="auto"/>
        </w:rPr>
        <w:t xml:space="preserve">Zamawiający zastrzega sobie prawo do wskazania zakresu, miejsca i terminu wykonywania poszczególnych </w:t>
      </w:r>
      <w:r w:rsidR="00F203C2" w:rsidRPr="00BF28FD">
        <w:rPr>
          <w:color w:val="auto"/>
        </w:rPr>
        <w:t xml:space="preserve">robót </w:t>
      </w:r>
      <w:r w:rsidRPr="00BF28FD">
        <w:rPr>
          <w:color w:val="auto"/>
        </w:rPr>
        <w:t xml:space="preserve">przesłanych mailowo. </w:t>
      </w:r>
    </w:p>
    <w:p w:rsidR="00074B79" w:rsidRPr="00BF28FD" w:rsidRDefault="00074B79" w:rsidP="007E4C11">
      <w:pPr>
        <w:pStyle w:val="Tekstpodstawowy"/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  <w:rPr>
          <w:color w:val="auto"/>
        </w:rPr>
      </w:pPr>
      <w:r w:rsidRPr="00BF28FD">
        <w:rPr>
          <w:color w:val="auto"/>
        </w:rPr>
        <w:t>Wykonawca jest zobowiązany realizować przedmiot umowy z zachowaniem zasad bezpieczeństwa w ruchu drogowym i prawidłowego oznakowania miejsc prowadzonych prac oraz uwzględnienia istniejącego uzbrojenia dróg w infrastrukturę techniczną.</w:t>
      </w:r>
    </w:p>
    <w:p w:rsidR="00074B79" w:rsidRPr="00BF28FD" w:rsidRDefault="00074B79" w:rsidP="007E4C11">
      <w:pPr>
        <w:pStyle w:val="Tekstpodstawowy"/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  <w:rPr>
          <w:color w:val="auto"/>
        </w:rPr>
      </w:pPr>
      <w:r w:rsidRPr="00BF28FD">
        <w:rPr>
          <w:color w:val="auto"/>
        </w:rPr>
        <w:t xml:space="preserve">Wykonawca jest obowiązany przystąpić do realizacji </w:t>
      </w:r>
      <w:r w:rsidR="00CC1E72" w:rsidRPr="00BF28FD">
        <w:rPr>
          <w:color w:val="auto"/>
        </w:rPr>
        <w:t xml:space="preserve">poszczególnych </w:t>
      </w:r>
      <w:r w:rsidR="00F203C2" w:rsidRPr="00BF28FD">
        <w:rPr>
          <w:color w:val="auto"/>
        </w:rPr>
        <w:t xml:space="preserve">robót </w:t>
      </w:r>
      <w:r w:rsidR="00CC1E72" w:rsidRPr="00BF28FD">
        <w:rPr>
          <w:color w:val="auto"/>
        </w:rPr>
        <w:t xml:space="preserve">w ramach </w:t>
      </w:r>
      <w:r w:rsidRPr="00BF28FD">
        <w:rPr>
          <w:color w:val="auto"/>
        </w:rPr>
        <w:t>pr</w:t>
      </w:r>
      <w:r w:rsidR="000B711B" w:rsidRPr="00BF28FD">
        <w:rPr>
          <w:color w:val="auto"/>
        </w:rPr>
        <w:t>zedmiotu umowy i zakończyć</w:t>
      </w:r>
      <w:r w:rsidR="00CC1E72" w:rsidRPr="00BF28FD">
        <w:rPr>
          <w:color w:val="auto"/>
        </w:rPr>
        <w:t xml:space="preserve"> realizację całości usługi</w:t>
      </w:r>
      <w:r w:rsidR="000B711B" w:rsidRPr="00BF28FD">
        <w:rPr>
          <w:color w:val="auto"/>
        </w:rPr>
        <w:t xml:space="preserve"> w </w:t>
      </w:r>
      <w:r w:rsidRPr="00BF28FD">
        <w:rPr>
          <w:color w:val="auto"/>
        </w:rPr>
        <w:t>określonym terminie wskazanym przez Zamawiającego</w:t>
      </w:r>
      <w:r w:rsidR="00F77AB4" w:rsidRPr="00BF28FD">
        <w:rPr>
          <w:color w:val="auto"/>
        </w:rPr>
        <w:t>, mieszczącym się w terminie trwania umowy</w:t>
      </w:r>
      <w:r w:rsidRPr="00BF28FD">
        <w:rPr>
          <w:color w:val="auto"/>
        </w:rPr>
        <w:t>.</w:t>
      </w:r>
    </w:p>
    <w:p w:rsidR="00977FCE" w:rsidRPr="00BF28FD" w:rsidRDefault="00977FCE" w:rsidP="007E4C11">
      <w:pPr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</w:pPr>
      <w:r w:rsidRPr="00BF28FD">
        <w:t xml:space="preserve">Wykonawca zobowiązany jest 3 dni przed terminem rozpoczęcia prac powiadomić Miejski Zakład Wodociągów i Kanalizacji w Sulejówku celem dokonania przeglądu stanu technicznego uzbrojenia. </w:t>
      </w:r>
    </w:p>
    <w:p w:rsidR="00977FCE" w:rsidRPr="00BF28FD" w:rsidRDefault="00977FCE" w:rsidP="007E4C11">
      <w:pPr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</w:pPr>
      <w:r w:rsidRPr="00BF28FD">
        <w:t>Wykonawca jest zobowiązany w przypadku uszkodzenia uzbrojenia wod–kan. niezwłocznie powiadomić przedstawiciela MZWiK w Sulejówku. Kosztami naprawy uszkodzenia zostanie obciążony Wykonawca.</w:t>
      </w:r>
    </w:p>
    <w:p w:rsidR="00977FCE" w:rsidRPr="00BF28FD" w:rsidRDefault="00977FCE" w:rsidP="007E4C11">
      <w:pPr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</w:pPr>
      <w:r w:rsidRPr="00BF28FD">
        <w:t xml:space="preserve">Wykonawca jest zobowiązany niezwłocznie zgłosić do MZWiK w Sulejówku zakończenie robót celem dokonania przeglądu stanu technicznego infrastruktury po robotach drogowych. </w:t>
      </w:r>
    </w:p>
    <w:p w:rsidR="00074B79" w:rsidRPr="00BF28FD" w:rsidRDefault="00074B79" w:rsidP="007E4C11">
      <w:pPr>
        <w:pStyle w:val="Tekstpodstawowy"/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  <w:rPr>
          <w:color w:val="auto"/>
        </w:rPr>
      </w:pPr>
      <w:r w:rsidRPr="00BF28FD">
        <w:rPr>
          <w:color w:val="auto"/>
        </w:rPr>
        <w:t xml:space="preserve">Wykonawca ponosi odpowiedzialność za wszelkie szkody zaistniałe z jego winy na terenie, na którym wykonywane są </w:t>
      </w:r>
      <w:r w:rsidR="00A32241" w:rsidRPr="00BF28FD">
        <w:rPr>
          <w:color w:val="auto"/>
        </w:rPr>
        <w:t xml:space="preserve">roboty </w:t>
      </w:r>
      <w:r w:rsidRPr="00BF28FD">
        <w:rPr>
          <w:color w:val="auto"/>
        </w:rPr>
        <w:t>stanowiące pr</w:t>
      </w:r>
      <w:r w:rsidR="00E4435A" w:rsidRPr="00BF28FD">
        <w:rPr>
          <w:color w:val="auto"/>
        </w:rPr>
        <w:t xml:space="preserve">zedmiot umowy </w:t>
      </w:r>
      <w:r w:rsidRPr="00BF28FD">
        <w:rPr>
          <w:color w:val="auto"/>
        </w:rPr>
        <w:t>od dnia rozpoczęcia</w:t>
      </w:r>
      <w:r w:rsidR="00E4435A" w:rsidRPr="00BF28FD">
        <w:rPr>
          <w:color w:val="auto"/>
        </w:rPr>
        <w:t xml:space="preserve"> – </w:t>
      </w:r>
      <w:r w:rsidRPr="00BF28FD">
        <w:rPr>
          <w:color w:val="auto"/>
        </w:rPr>
        <w:t xml:space="preserve">do </w:t>
      </w:r>
      <w:r w:rsidR="00E4435A" w:rsidRPr="00BF28FD">
        <w:rPr>
          <w:color w:val="auto"/>
        </w:rPr>
        <w:t xml:space="preserve">dnia </w:t>
      </w:r>
      <w:r w:rsidRPr="00BF28FD">
        <w:rPr>
          <w:color w:val="auto"/>
        </w:rPr>
        <w:t xml:space="preserve">ich zakończenia. </w:t>
      </w: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8</w:t>
      </w:r>
    </w:p>
    <w:p w:rsidR="00074B79" w:rsidRPr="00BF28FD" w:rsidRDefault="00074B79" w:rsidP="00EE4DAD">
      <w:pPr>
        <w:numPr>
          <w:ilvl w:val="0"/>
          <w:numId w:val="3"/>
        </w:numPr>
        <w:suppressAutoHyphens w:val="0"/>
        <w:ind w:left="426" w:hanging="426"/>
        <w:jc w:val="both"/>
        <w:rPr>
          <w:bCs/>
        </w:rPr>
      </w:pPr>
      <w:r w:rsidRPr="00BF28FD">
        <w:rPr>
          <w:bCs/>
        </w:rPr>
        <w:t>Obmiary wykonanych usług przedstawiane przez Wykonawcę weryfikuje i potwierdza Przedstawiciel Zamawiającego.</w:t>
      </w:r>
    </w:p>
    <w:p w:rsidR="004739CD" w:rsidRPr="00BF28FD" w:rsidRDefault="00074B79" w:rsidP="00EE4DAD">
      <w:pPr>
        <w:numPr>
          <w:ilvl w:val="0"/>
          <w:numId w:val="3"/>
        </w:numPr>
        <w:suppressAutoHyphens w:val="0"/>
        <w:ind w:left="426" w:hanging="426"/>
        <w:jc w:val="both"/>
        <w:rPr>
          <w:bCs/>
        </w:rPr>
      </w:pPr>
      <w:r w:rsidRPr="00BF28FD">
        <w:rPr>
          <w:bCs/>
        </w:rPr>
        <w:t xml:space="preserve">Przedstawicielem Wykonawcy upoważnionym do kontaktów z Zamawiającym jest: </w:t>
      </w:r>
      <w:r w:rsidR="0086352A" w:rsidRPr="00BF28FD">
        <w:rPr>
          <w:bCs/>
        </w:rPr>
        <w:t>………………..</w:t>
      </w:r>
      <w:r w:rsidR="004739CD" w:rsidRPr="00BF28FD">
        <w:rPr>
          <w:bCs/>
        </w:rPr>
        <w:t xml:space="preserve"> – tel. </w:t>
      </w:r>
      <w:r w:rsidR="0086352A" w:rsidRPr="00BF28FD">
        <w:rPr>
          <w:bCs/>
        </w:rPr>
        <w:t>……………..</w:t>
      </w:r>
    </w:p>
    <w:p w:rsidR="00074B79" w:rsidRPr="00BF28FD" w:rsidRDefault="00074B79" w:rsidP="00EE4DAD">
      <w:pPr>
        <w:numPr>
          <w:ilvl w:val="0"/>
          <w:numId w:val="3"/>
        </w:numPr>
        <w:suppressAutoHyphens w:val="0"/>
        <w:ind w:left="426" w:hanging="426"/>
        <w:jc w:val="both"/>
        <w:rPr>
          <w:bCs/>
        </w:rPr>
      </w:pPr>
      <w:r w:rsidRPr="00BF28FD">
        <w:rPr>
          <w:bCs/>
        </w:rPr>
        <w:t>Przedstawicielami Zamawiającego upoważnionymi do wydawania poleceń Wykonawcy związanych z wykonywaniem przedmiotu umowy są:</w:t>
      </w:r>
    </w:p>
    <w:p w:rsidR="00074B79" w:rsidRPr="00BF28FD" w:rsidRDefault="0076359B" w:rsidP="00EE4DAD">
      <w:pPr>
        <w:numPr>
          <w:ilvl w:val="0"/>
          <w:numId w:val="29"/>
        </w:numPr>
        <w:suppressAutoHyphens w:val="0"/>
        <w:ind w:left="709" w:hanging="283"/>
        <w:jc w:val="both"/>
        <w:rPr>
          <w:bCs/>
        </w:rPr>
      </w:pPr>
      <w:r w:rsidRPr="00BF28FD">
        <w:rPr>
          <w:bCs/>
        </w:rPr>
        <w:t xml:space="preserve">Paweł Ziembowski </w:t>
      </w:r>
      <w:r w:rsidR="00074B79" w:rsidRPr="00BF28FD">
        <w:rPr>
          <w:bCs/>
        </w:rPr>
        <w:t xml:space="preserve"> –</w:t>
      </w:r>
      <w:r w:rsidR="00816123" w:rsidRPr="00BF28FD">
        <w:rPr>
          <w:bCs/>
        </w:rPr>
        <w:t xml:space="preserve"> </w:t>
      </w:r>
      <w:r w:rsidR="00AD0E5C" w:rsidRPr="00BF28FD">
        <w:rPr>
          <w:bCs/>
        </w:rPr>
        <w:t>Referat</w:t>
      </w:r>
      <w:r w:rsidR="00074B79" w:rsidRPr="00BF28FD">
        <w:rPr>
          <w:bCs/>
        </w:rPr>
        <w:t xml:space="preserve"> Gospodarki Komunalnej i Mieszkaniowej</w:t>
      </w:r>
    </w:p>
    <w:p w:rsidR="00074B79" w:rsidRPr="00BF28FD" w:rsidRDefault="0072743E" w:rsidP="00EE4DAD">
      <w:pPr>
        <w:numPr>
          <w:ilvl w:val="0"/>
          <w:numId w:val="29"/>
        </w:numPr>
        <w:suppressAutoHyphens w:val="0"/>
        <w:ind w:left="709" w:hanging="283"/>
        <w:jc w:val="both"/>
        <w:rPr>
          <w:bCs/>
        </w:rPr>
      </w:pPr>
      <w:r w:rsidRPr="00BF28FD">
        <w:rPr>
          <w:bCs/>
        </w:rPr>
        <w:t>Michał Majcher</w:t>
      </w:r>
      <w:r w:rsidR="00074B79" w:rsidRPr="00BF28FD">
        <w:rPr>
          <w:bCs/>
        </w:rPr>
        <w:t xml:space="preserve"> –</w:t>
      </w:r>
      <w:r w:rsidR="00AD0E5C" w:rsidRPr="00BF28FD">
        <w:rPr>
          <w:bCs/>
        </w:rPr>
        <w:t xml:space="preserve"> Ref.</w:t>
      </w:r>
      <w:r w:rsidR="00074B79" w:rsidRPr="00BF28FD">
        <w:rPr>
          <w:bCs/>
        </w:rPr>
        <w:t xml:space="preserve"> Gospodarki Komunalnej</w:t>
      </w:r>
      <w:r w:rsidR="00AD0E5C" w:rsidRPr="00BF28FD">
        <w:rPr>
          <w:bCs/>
        </w:rPr>
        <w:t xml:space="preserve"> </w:t>
      </w:r>
      <w:r w:rsidR="00074B79" w:rsidRPr="00BF28FD">
        <w:rPr>
          <w:bCs/>
        </w:rPr>
        <w:t xml:space="preserve">i Mieszkaniowej, tel. 22 76 06 240. </w:t>
      </w:r>
    </w:p>
    <w:p w:rsidR="00074B79" w:rsidRPr="00BF28FD" w:rsidRDefault="00074B79" w:rsidP="00EE4DAD">
      <w:pPr>
        <w:numPr>
          <w:ilvl w:val="0"/>
          <w:numId w:val="17"/>
        </w:numPr>
        <w:tabs>
          <w:tab w:val="clear" w:pos="720"/>
          <w:tab w:val="num" w:pos="426"/>
        </w:tabs>
        <w:suppressAutoHyphens w:val="0"/>
        <w:spacing w:after="120"/>
        <w:ind w:left="425" w:hanging="425"/>
        <w:jc w:val="both"/>
        <w:rPr>
          <w:bCs/>
        </w:rPr>
      </w:pPr>
      <w:r w:rsidRPr="00BF28FD">
        <w:rPr>
          <w:bCs/>
        </w:rPr>
        <w:t>Zmiana przedstawicieli Zamawiającego wymienionych w ust. 2 i 3 wymaga formy pisemnej i nie stanowi zmiany treści umowy.</w:t>
      </w: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9</w:t>
      </w:r>
    </w:p>
    <w:p w:rsidR="00074B79" w:rsidRPr="00BF28FD" w:rsidRDefault="00074B79" w:rsidP="00EE4DAD">
      <w:pPr>
        <w:numPr>
          <w:ilvl w:val="0"/>
          <w:numId w:val="27"/>
        </w:numPr>
        <w:tabs>
          <w:tab w:val="left" w:pos="0"/>
        </w:tabs>
        <w:ind w:left="426"/>
        <w:jc w:val="both"/>
      </w:pPr>
      <w:r w:rsidRPr="00BF28FD">
        <w:t>Zamawiający obciąży Wykonawcę karami umownymi:</w:t>
      </w:r>
    </w:p>
    <w:p w:rsidR="00074B79" w:rsidRPr="00BF28FD" w:rsidRDefault="00074B79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 xml:space="preserve">w przypadku niedotrzymania przez Wykonawcę terminu ustalonego w § 7 ust. 3 umowy Wykonawca zapłaci Zamawiającemu karę umowną w wysokości 0,5% wartości </w:t>
      </w:r>
      <w:r w:rsidR="00695A8E" w:rsidRPr="00BF28FD">
        <w:t xml:space="preserve">robót </w:t>
      </w:r>
      <w:r w:rsidRPr="00BF28FD">
        <w:t xml:space="preserve">brutto, </w:t>
      </w:r>
      <w:r w:rsidR="00623536" w:rsidRPr="00BF28FD">
        <w:t>wyliczonej stosownie do</w:t>
      </w:r>
      <w:r w:rsidRPr="00BF28FD">
        <w:t xml:space="preserve"> § 4 ust. </w:t>
      </w:r>
      <w:r w:rsidR="00C63367" w:rsidRPr="00BF28FD">
        <w:t>1</w:t>
      </w:r>
      <w:r w:rsidR="00623536" w:rsidRPr="00BF28FD">
        <w:t>,</w:t>
      </w:r>
      <w:r w:rsidRPr="00BF28FD">
        <w:t xml:space="preserve"> za każdy dzień zwłoki</w:t>
      </w:r>
      <w:r w:rsidR="000952E5" w:rsidRPr="00BF28FD">
        <w:t xml:space="preserve">, przy czym </w:t>
      </w:r>
      <w:r w:rsidR="00CD29B9" w:rsidRPr="00BF28FD">
        <w:t xml:space="preserve">w przypadku </w:t>
      </w:r>
      <w:r w:rsidR="000952E5" w:rsidRPr="00BF28FD">
        <w:t xml:space="preserve">niezakończenia </w:t>
      </w:r>
      <w:r w:rsidR="00695A8E" w:rsidRPr="00BF28FD">
        <w:t xml:space="preserve">robót </w:t>
      </w:r>
      <w:r w:rsidR="000952E5" w:rsidRPr="00BF28FD">
        <w:t>w terminie obowiązywania umowy kara określona w pkt 1 zostanie podwyższona do 1%</w:t>
      </w:r>
      <w:r w:rsidRPr="00BF28FD">
        <w:t>;</w:t>
      </w:r>
    </w:p>
    <w:p w:rsidR="00F74067" w:rsidRPr="00BF28FD" w:rsidRDefault="00F74067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>w przypadku nieutrzymania ciągłości zabezpieczenia należytego wykonania umowy w wysokości 1% zabezpieczenia za każdy dzień zwłoki,</w:t>
      </w:r>
    </w:p>
    <w:p w:rsidR="00074B79" w:rsidRPr="00BF28FD" w:rsidRDefault="00074B79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lastRenderedPageBreak/>
        <w:t>z tytułu odstąpienia Wykonawcy od umowy w wysokości 20% warto</w:t>
      </w:r>
      <w:r w:rsidR="000A596C" w:rsidRPr="00BF28FD">
        <w:t>ści umowy brutto, o </w:t>
      </w:r>
      <w:r w:rsidRPr="00BF28FD">
        <w:t>której mowa w § 4 ust. 3.</w:t>
      </w:r>
    </w:p>
    <w:p w:rsidR="00D9729A" w:rsidRPr="00BF28FD" w:rsidRDefault="00074B79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>w przypadku braku zapłaty lub nieterminowej zapłaty wynagrodzenia należnego podwykonawcom</w:t>
      </w:r>
      <w:r w:rsidR="00695A8E" w:rsidRPr="00BF28FD">
        <w:t xml:space="preserve"> </w:t>
      </w:r>
      <w:r w:rsidRPr="00BF28FD">
        <w:t>– w wysokości 5% wynagrodzenia brutto, o którym mowa w § 4 ust. 3</w:t>
      </w:r>
      <w:r w:rsidR="00D9729A" w:rsidRPr="00BF28FD">
        <w:t xml:space="preserve"> </w:t>
      </w:r>
      <w:r w:rsidRPr="00BF28FD">
        <w:t>Umowy,</w:t>
      </w:r>
    </w:p>
    <w:p w:rsidR="00D9729A" w:rsidRPr="00BF28FD" w:rsidRDefault="00074B79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>w przypadku nieprzedłożenia do zaakceptowania projektu umowy o podwykonawstwo, której przedmiotem są roboty budowlane, lub projektu jej zmiany – w wysokości 5 % wynagrodzenia brutto, o którym mowa w § 4 ust. 3 Umowy,</w:t>
      </w:r>
    </w:p>
    <w:p w:rsidR="00D9729A" w:rsidRPr="00BF28FD" w:rsidRDefault="00074B79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>w przypadku nieprzedłożenia poświadczonej za zgodność z oryginałem kopii umowy o podwykonawstwo lub jej zmiany – w wysokości 5 % wynagrodzenia brutto, o którym mowa w § 4 ust. 3</w:t>
      </w:r>
      <w:r w:rsidR="00D9729A" w:rsidRPr="00BF28FD">
        <w:t xml:space="preserve"> </w:t>
      </w:r>
      <w:r w:rsidRPr="00BF28FD">
        <w:t>Umowy,</w:t>
      </w:r>
    </w:p>
    <w:p w:rsidR="004B57D4" w:rsidRPr="00BF28FD" w:rsidRDefault="00074B79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>w przypadku braku zmiany umowy o podwykonawstwo w zakresie terminu zapłaty – w wysokości 5 % wynagrodzenia brutto, o którym mowa w § 4 ust. 3 Umowy</w:t>
      </w:r>
      <w:r w:rsidR="004B57D4" w:rsidRPr="00BF28FD">
        <w:t>,</w:t>
      </w:r>
    </w:p>
    <w:p w:rsidR="00074B79" w:rsidRPr="00BF28FD" w:rsidRDefault="004B57D4" w:rsidP="00EE4DAD">
      <w:pPr>
        <w:numPr>
          <w:ilvl w:val="0"/>
          <w:numId w:val="19"/>
        </w:numPr>
        <w:tabs>
          <w:tab w:val="clear" w:pos="0"/>
        </w:tabs>
        <w:ind w:left="709" w:hanging="283"/>
        <w:jc w:val="both"/>
      </w:pPr>
      <w:r w:rsidRPr="00BF28FD">
        <w:t xml:space="preserve">w przypadku nieprzedstawienia raportu GPS za dany dzień </w:t>
      </w:r>
      <w:r w:rsidR="004E3422" w:rsidRPr="00BF28FD">
        <w:t xml:space="preserve">(§ 2 ust. </w:t>
      </w:r>
      <w:r w:rsidR="00185EE2" w:rsidRPr="00BF28FD">
        <w:t>3</w:t>
      </w:r>
      <w:r w:rsidR="004E3422" w:rsidRPr="00BF28FD">
        <w:t xml:space="preserve">) </w:t>
      </w:r>
      <w:r w:rsidRPr="00BF28FD">
        <w:t>– 300</w:t>
      </w:r>
      <w:r w:rsidR="004E3422" w:rsidRPr="00BF28FD">
        <w:t xml:space="preserve"> zł</w:t>
      </w:r>
      <w:r w:rsidR="00074B79" w:rsidRPr="00BF28FD">
        <w:t>.</w:t>
      </w:r>
    </w:p>
    <w:p w:rsidR="00074B79" w:rsidRPr="00BF28FD" w:rsidRDefault="00074B79" w:rsidP="00EE4DAD">
      <w:pPr>
        <w:numPr>
          <w:ilvl w:val="0"/>
          <w:numId w:val="27"/>
        </w:numPr>
        <w:autoSpaceDE w:val="0"/>
        <w:ind w:left="426"/>
        <w:jc w:val="both"/>
      </w:pPr>
      <w:r w:rsidRPr="00BF28FD">
        <w:t>W przypadku szkody przekraczającej wysokość kar umownych Zamawiającemu przysługuje odszkodowanie na zasadach ogólnych.</w:t>
      </w:r>
    </w:p>
    <w:p w:rsidR="00074B79" w:rsidRPr="00BF28FD" w:rsidRDefault="00074B79" w:rsidP="00621CCD">
      <w:pPr>
        <w:pStyle w:val="Default"/>
        <w:numPr>
          <w:ilvl w:val="0"/>
          <w:numId w:val="27"/>
        </w:numPr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BF28FD">
        <w:rPr>
          <w:rFonts w:ascii="Times New Roman" w:hAnsi="Times New Roman" w:cs="Times New Roman"/>
          <w:color w:val="auto"/>
        </w:rPr>
        <w:t xml:space="preserve">Sankcje z tytułu niespełnienia przez Wykonawcę lub Podwykonawcę wymagań zatrudniania na podstawie umowy o pracę: </w:t>
      </w:r>
    </w:p>
    <w:p w:rsidR="00074B79" w:rsidRPr="00BF28FD" w:rsidRDefault="00074B79" w:rsidP="00621CCD">
      <w:pPr>
        <w:pStyle w:val="Default"/>
        <w:numPr>
          <w:ilvl w:val="0"/>
          <w:numId w:val="20"/>
        </w:numPr>
        <w:tabs>
          <w:tab w:val="clear" w:pos="0"/>
        </w:tabs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BF28FD">
        <w:rPr>
          <w:rFonts w:ascii="Times New Roman" w:hAnsi="Times New Roman" w:cs="Times New Roman"/>
          <w:color w:val="auto"/>
        </w:rPr>
        <w:t xml:space="preserve">nieprzedłożenie przez Wykonawcę oświadczenia o zatrudnieniu lub kopii umów zawartych przez Wykonawcę z pracownikami będzie traktowane jako niewypełnienie obowiązku zatrudnienia pracowników wykonujących czynności na podstawie umowy o pracę. </w:t>
      </w:r>
    </w:p>
    <w:p w:rsidR="000F4C28" w:rsidRPr="00BF28FD" w:rsidRDefault="00074B79" w:rsidP="00621CCD">
      <w:pPr>
        <w:pStyle w:val="Default"/>
        <w:numPr>
          <w:ilvl w:val="0"/>
          <w:numId w:val="20"/>
        </w:numPr>
        <w:tabs>
          <w:tab w:val="clear" w:pos="0"/>
        </w:tabs>
        <w:ind w:left="709" w:hanging="284"/>
        <w:jc w:val="both"/>
        <w:rPr>
          <w:rFonts w:ascii="Times New Roman" w:hAnsi="Times New Roman" w:cs="Times New Roman"/>
          <w:color w:val="auto"/>
        </w:rPr>
      </w:pPr>
      <w:r w:rsidRPr="00BF28FD">
        <w:rPr>
          <w:rFonts w:ascii="Times New Roman" w:hAnsi="Times New Roman" w:cs="Times New Roman"/>
          <w:color w:val="auto"/>
        </w:rPr>
        <w:t xml:space="preserve">za niedopełnienie wymogu zatrudnienia pracowników wykonujących czynności </w:t>
      </w:r>
      <w:r w:rsidR="000F4C28" w:rsidRPr="00BF28FD">
        <w:rPr>
          <w:rFonts w:ascii="Times New Roman" w:hAnsi="Times New Roman" w:cs="Times New Roman"/>
          <w:color w:val="auto"/>
        </w:rPr>
        <w:t xml:space="preserve">na podstawie umowy o pracę w rozumieniu przepisów Kodeksu pracy w terminie do 20 dnia miesiąca następującego po zakończonym kwartale </w:t>
      </w:r>
      <w:r w:rsidR="000F4C28" w:rsidRPr="00BF28FD">
        <w:rPr>
          <w:rFonts w:ascii="Times New Roman" w:hAnsi="Times New Roman" w:cs="Times New Roman"/>
          <w:b/>
          <w:color w:val="auto"/>
        </w:rPr>
        <w:t>Wykonawca</w:t>
      </w:r>
      <w:r w:rsidR="000F4C28" w:rsidRPr="00BF28FD">
        <w:rPr>
          <w:rFonts w:ascii="Times New Roman" w:hAnsi="Times New Roman" w:cs="Times New Roman"/>
          <w:color w:val="auto"/>
        </w:rPr>
        <w:t xml:space="preserve"> zapłaci </w:t>
      </w:r>
      <w:r w:rsidR="000F4C28" w:rsidRPr="00BF28FD">
        <w:rPr>
          <w:rFonts w:ascii="Times New Roman" w:hAnsi="Times New Roman" w:cs="Times New Roman"/>
          <w:b/>
          <w:color w:val="auto"/>
        </w:rPr>
        <w:t>Zamawiającemu</w:t>
      </w:r>
      <w:r w:rsidR="000F4C28" w:rsidRPr="00BF28FD">
        <w:rPr>
          <w:rFonts w:ascii="Times New Roman" w:hAnsi="Times New Roman" w:cs="Times New Roman"/>
          <w:color w:val="auto"/>
        </w:rPr>
        <w:t xml:space="preserve"> kary umowne w wysokości 100 zł za każdy dzień stwierdzenia przez </w:t>
      </w:r>
      <w:r w:rsidR="000F4C28" w:rsidRPr="00BF28FD">
        <w:rPr>
          <w:rFonts w:ascii="Times New Roman" w:hAnsi="Times New Roman" w:cs="Times New Roman"/>
          <w:b/>
          <w:color w:val="auto"/>
        </w:rPr>
        <w:t>Zamawiającego</w:t>
      </w:r>
      <w:r w:rsidR="000F4C28" w:rsidRPr="00BF28FD">
        <w:rPr>
          <w:rFonts w:ascii="Times New Roman" w:hAnsi="Times New Roman" w:cs="Times New Roman"/>
          <w:color w:val="auto"/>
        </w:rPr>
        <w:t xml:space="preserve"> nie dopełnienia przez Wykonawcę wymogu zatrudnienia pracowników wykonujących czynności na podstawie umowy o pracę w rozumieniu przepisów Kodeksu Pracy). Każdy kolejny dzień zawinionego opóźnienia skutkował bę</w:t>
      </w:r>
      <w:r w:rsidR="000B711B" w:rsidRPr="00BF28FD">
        <w:rPr>
          <w:rFonts w:ascii="Times New Roman" w:hAnsi="Times New Roman" w:cs="Times New Roman"/>
          <w:color w:val="auto"/>
        </w:rPr>
        <w:t xml:space="preserve">dzie naliczeniem kary umownej w </w:t>
      </w:r>
      <w:r w:rsidR="000F4C28" w:rsidRPr="00BF28FD">
        <w:rPr>
          <w:rFonts w:ascii="Times New Roman" w:hAnsi="Times New Roman" w:cs="Times New Roman"/>
          <w:color w:val="auto"/>
        </w:rPr>
        <w:t>wysokości 150 zł za każdy dzień</w:t>
      </w:r>
    </w:p>
    <w:p w:rsidR="00CC0215" w:rsidRPr="00BF28FD" w:rsidRDefault="000F4C28" w:rsidP="007E4C11">
      <w:pPr>
        <w:pStyle w:val="Default"/>
        <w:numPr>
          <w:ilvl w:val="0"/>
          <w:numId w:val="27"/>
        </w:numPr>
        <w:ind w:left="425" w:hanging="425"/>
        <w:jc w:val="both"/>
        <w:rPr>
          <w:rFonts w:ascii="Times New Roman" w:hAnsi="Times New Roman" w:cs="Times New Roman"/>
          <w:color w:val="auto"/>
        </w:rPr>
      </w:pPr>
      <w:r w:rsidRPr="00BF28FD">
        <w:rPr>
          <w:rFonts w:ascii="Times New Roman" w:hAnsi="Times New Roman" w:cs="Times New Roman"/>
          <w:color w:val="auto"/>
        </w:rPr>
        <w:t>Łączna wysokość kar umownych naliczonych zgodnie z ust.</w:t>
      </w:r>
      <w:r w:rsidR="00197B22" w:rsidRPr="00BF28FD">
        <w:rPr>
          <w:rFonts w:ascii="Times New Roman" w:hAnsi="Times New Roman" w:cs="Times New Roman"/>
          <w:color w:val="auto"/>
        </w:rPr>
        <w:t xml:space="preserve"> </w:t>
      </w:r>
      <w:r w:rsidRPr="00BF28FD">
        <w:rPr>
          <w:rFonts w:ascii="Times New Roman" w:hAnsi="Times New Roman" w:cs="Times New Roman"/>
          <w:color w:val="auto"/>
        </w:rPr>
        <w:t>1 pkt 1-3 oraz ust.</w:t>
      </w:r>
      <w:r w:rsidR="00197B22" w:rsidRPr="00BF28FD">
        <w:rPr>
          <w:rFonts w:ascii="Times New Roman" w:hAnsi="Times New Roman" w:cs="Times New Roman"/>
          <w:color w:val="auto"/>
        </w:rPr>
        <w:t xml:space="preserve"> </w:t>
      </w:r>
      <w:r w:rsidRPr="00BF28FD">
        <w:rPr>
          <w:rFonts w:ascii="Times New Roman" w:hAnsi="Times New Roman" w:cs="Times New Roman"/>
          <w:color w:val="auto"/>
        </w:rPr>
        <w:t xml:space="preserve">3 nie może przekraczać 20% wysokości wynagrodzenia umownego brutto. </w:t>
      </w:r>
    </w:p>
    <w:p w:rsidR="00FE24AB" w:rsidRPr="00BF28FD" w:rsidRDefault="00192BFF" w:rsidP="00FE24AB">
      <w:pPr>
        <w:pStyle w:val="Default"/>
        <w:numPr>
          <w:ilvl w:val="0"/>
          <w:numId w:val="27"/>
        </w:numPr>
        <w:ind w:left="425" w:hanging="425"/>
        <w:jc w:val="both"/>
        <w:rPr>
          <w:rFonts w:ascii="Times New Roman" w:hAnsi="Times New Roman" w:cs="Times New Roman"/>
          <w:color w:val="auto"/>
        </w:rPr>
      </w:pPr>
      <w:r w:rsidRPr="00BF28FD">
        <w:rPr>
          <w:rFonts w:ascii="Times New Roman" w:hAnsi="Times New Roman" w:cs="Times New Roman"/>
          <w:color w:val="auto"/>
        </w:rPr>
        <w:t>Zakończenie umowy (w tym rozwiązanie lub odstąpienie od niej) nie ma wpływu na naliczanie kar umownych.</w:t>
      </w:r>
    </w:p>
    <w:p w:rsidR="00A667AA" w:rsidRPr="00BF28FD" w:rsidRDefault="00A667AA" w:rsidP="00A667AA">
      <w:pPr>
        <w:pStyle w:val="Default"/>
        <w:ind w:left="425"/>
        <w:jc w:val="both"/>
        <w:rPr>
          <w:rFonts w:ascii="Times New Roman" w:hAnsi="Times New Roman" w:cs="Times New Roman"/>
          <w:color w:val="auto"/>
        </w:rPr>
      </w:pP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1</w:t>
      </w:r>
      <w:r w:rsidR="00FE24AB" w:rsidRPr="00BF28FD">
        <w:rPr>
          <w:b/>
        </w:rPr>
        <w:t>0</w:t>
      </w:r>
    </w:p>
    <w:p w:rsidR="00074B79" w:rsidRPr="00BF28FD" w:rsidRDefault="00074B79" w:rsidP="00621CCD">
      <w:pPr>
        <w:numPr>
          <w:ilvl w:val="0"/>
          <w:numId w:val="16"/>
        </w:numPr>
        <w:ind w:left="426" w:hanging="426"/>
        <w:jc w:val="both"/>
        <w:rPr>
          <w:bCs/>
        </w:rPr>
      </w:pPr>
      <w:r w:rsidRPr="00BF28FD">
        <w:rPr>
          <w:bCs/>
        </w:rPr>
        <w:t xml:space="preserve">Wszelkie zmiany i uzupełnienia treści niniejszej Umowy, wymagają aneksu sporządzonego z zachowaniem formy pisemnej pod rygorem nieważności. </w:t>
      </w:r>
    </w:p>
    <w:p w:rsidR="00074B79" w:rsidRPr="00BF28FD" w:rsidRDefault="00074B79" w:rsidP="00621CCD">
      <w:pPr>
        <w:numPr>
          <w:ilvl w:val="0"/>
          <w:numId w:val="16"/>
        </w:numPr>
        <w:ind w:left="426" w:hanging="426"/>
        <w:jc w:val="both"/>
        <w:rPr>
          <w:bCs/>
        </w:rPr>
      </w:pPr>
      <w:r w:rsidRPr="00BF28FD">
        <w:rPr>
          <w:bCs/>
        </w:rPr>
        <w:t xml:space="preserve">Strony uzgadniają nowe terminy realizacji Przedmiotu Umowy w formie aneksu do Umowy, przy czym wniosek o zmianę umowy może zgłosić każda ze stron </w:t>
      </w:r>
    </w:p>
    <w:p w:rsidR="00884FA9" w:rsidRPr="00BF28FD" w:rsidRDefault="00884FA9" w:rsidP="00884FA9">
      <w:pPr>
        <w:numPr>
          <w:ilvl w:val="0"/>
          <w:numId w:val="16"/>
        </w:numPr>
        <w:ind w:left="426" w:hanging="426"/>
        <w:jc w:val="both"/>
        <w:rPr>
          <w:bCs/>
        </w:rPr>
      </w:pPr>
      <w:r w:rsidRPr="00BF28FD">
        <w:rPr>
          <w:bCs/>
        </w:rPr>
        <w:t>Terminy realizacji Przedmiotu Umowy mogą ulec zmianie w przypadku:</w:t>
      </w:r>
    </w:p>
    <w:p w:rsidR="00884FA9" w:rsidRPr="00BF28FD" w:rsidRDefault="00884FA9" w:rsidP="00884FA9">
      <w:pPr>
        <w:numPr>
          <w:ilvl w:val="0"/>
          <w:numId w:val="12"/>
        </w:numPr>
        <w:ind w:hanging="294"/>
        <w:jc w:val="both"/>
        <w:rPr>
          <w:bCs/>
        </w:rPr>
      </w:pPr>
      <w:r w:rsidRPr="00BF28FD">
        <w:rPr>
          <w:bCs/>
        </w:rPr>
        <w:t>przestojów i opóźnień zawinionych przez Zamawiającego;</w:t>
      </w:r>
    </w:p>
    <w:p w:rsidR="00884FA9" w:rsidRPr="00BF28FD" w:rsidRDefault="00884FA9" w:rsidP="00884FA9">
      <w:pPr>
        <w:numPr>
          <w:ilvl w:val="0"/>
          <w:numId w:val="12"/>
        </w:numPr>
        <w:ind w:hanging="294"/>
        <w:jc w:val="both"/>
        <w:rPr>
          <w:bCs/>
        </w:rPr>
      </w:pPr>
      <w:r w:rsidRPr="00BF28FD">
        <w:rPr>
          <w:bCs/>
        </w:rPr>
        <w:t>przedłużenia terminów uzgodnień i opiniowania dokumentacji projektowej przez właściwe organy bez winy Wykonawcy; a także w przypadku konieczności wprowadzenia zmian do Przedmiotu Umowy, na skutek wydanych decyzji lub wymogu nałożonego przez organ administracji publicznej uzyskania decyzji lub uzgodnienia pod warunkiem wprowadzenia określonej modyfikacji przedmiotu Umowy;</w:t>
      </w:r>
    </w:p>
    <w:p w:rsidR="00884FA9" w:rsidRPr="00BF28FD" w:rsidRDefault="00884FA9" w:rsidP="00884FA9">
      <w:pPr>
        <w:numPr>
          <w:ilvl w:val="0"/>
          <w:numId w:val="12"/>
        </w:numPr>
        <w:ind w:hanging="294"/>
        <w:jc w:val="both"/>
        <w:rPr>
          <w:bCs/>
        </w:rPr>
      </w:pPr>
      <w:r w:rsidRPr="00BF28FD">
        <w:rPr>
          <w:bCs/>
        </w:rPr>
        <w:t>przerwania realizacji prac budowlanych przez właściwe organy bądź prawomocnym wyrokiem sądu, bez winy Wykonawcy;</w:t>
      </w:r>
    </w:p>
    <w:p w:rsidR="00884FA9" w:rsidRPr="00BF28FD" w:rsidRDefault="00884FA9" w:rsidP="00884FA9">
      <w:pPr>
        <w:numPr>
          <w:ilvl w:val="0"/>
          <w:numId w:val="12"/>
        </w:numPr>
        <w:ind w:hanging="294"/>
        <w:jc w:val="both"/>
        <w:rPr>
          <w:bCs/>
        </w:rPr>
      </w:pPr>
      <w:r w:rsidRPr="00BF28FD">
        <w:rPr>
          <w:bCs/>
        </w:rPr>
        <w:t>działania siły wyższej ( w tym nieprzewidywalnych warunków atmosferycznych) mające bezpośredni wpływ na termin wykonania przedmiotu Umowy;</w:t>
      </w:r>
    </w:p>
    <w:p w:rsidR="00884FA9" w:rsidRPr="00BF28FD" w:rsidRDefault="00884FA9" w:rsidP="00884FA9">
      <w:pPr>
        <w:numPr>
          <w:ilvl w:val="0"/>
          <w:numId w:val="12"/>
        </w:numPr>
        <w:ind w:hanging="294"/>
        <w:jc w:val="both"/>
        <w:rPr>
          <w:bCs/>
        </w:rPr>
      </w:pPr>
      <w:r w:rsidRPr="00BF28FD">
        <w:rPr>
          <w:bCs/>
        </w:rPr>
        <w:lastRenderedPageBreak/>
        <w:t>wykonania robót zamiennych niemożliwych do przewidzenia w momencie podpisywania niniejszej Umowy, w wyniku, których konieczne będzie wydłużenie realizacji robót, przy zachowaniu niezmienionego wynagrodzenia umownego;</w:t>
      </w:r>
    </w:p>
    <w:p w:rsidR="00884FA9" w:rsidRPr="00BF28FD" w:rsidRDefault="00884FA9" w:rsidP="00884FA9">
      <w:pPr>
        <w:numPr>
          <w:ilvl w:val="0"/>
          <w:numId w:val="12"/>
        </w:numPr>
        <w:ind w:hanging="294"/>
        <w:jc w:val="both"/>
        <w:rPr>
          <w:bCs/>
        </w:rPr>
      </w:pPr>
      <w:r w:rsidRPr="00BF28FD">
        <w:rPr>
          <w:bCs/>
        </w:rPr>
        <w:t>zwiększenia bądź zmniejszenia zakresu umowy,</w:t>
      </w:r>
    </w:p>
    <w:p w:rsidR="00074B79" w:rsidRPr="00BF28FD" w:rsidRDefault="00074B79" w:rsidP="00EE4DAD">
      <w:pPr>
        <w:numPr>
          <w:ilvl w:val="0"/>
          <w:numId w:val="16"/>
        </w:numPr>
        <w:ind w:left="426" w:hanging="426"/>
        <w:jc w:val="both"/>
        <w:rPr>
          <w:bCs/>
        </w:rPr>
      </w:pPr>
      <w:r w:rsidRPr="00BF28FD">
        <w:rPr>
          <w:bCs/>
        </w:rPr>
        <w:t>Nie stanowi zmiany Umowy:</w:t>
      </w:r>
    </w:p>
    <w:p w:rsidR="00074B79" w:rsidRPr="00BF28FD" w:rsidRDefault="00074B79" w:rsidP="007E4C11">
      <w:pPr>
        <w:numPr>
          <w:ilvl w:val="0"/>
          <w:numId w:val="18"/>
        </w:numPr>
        <w:tabs>
          <w:tab w:val="clear" w:pos="633"/>
          <w:tab w:val="num" w:pos="426"/>
        </w:tabs>
        <w:ind w:left="851" w:hanging="425"/>
        <w:jc w:val="both"/>
        <w:rPr>
          <w:bCs/>
        </w:rPr>
      </w:pPr>
      <w:r w:rsidRPr="00BF28FD">
        <w:rPr>
          <w:bCs/>
        </w:rPr>
        <w:t>zmiana adresów Zamawiającego i Wykonawcy;</w:t>
      </w:r>
    </w:p>
    <w:p w:rsidR="00074B79" w:rsidRPr="00BF28FD" w:rsidRDefault="00074B79" w:rsidP="007E4C11">
      <w:pPr>
        <w:numPr>
          <w:ilvl w:val="0"/>
          <w:numId w:val="18"/>
        </w:numPr>
        <w:tabs>
          <w:tab w:val="clear" w:pos="633"/>
          <w:tab w:val="num" w:pos="426"/>
        </w:tabs>
        <w:ind w:left="851" w:hanging="425"/>
        <w:jc w:val="both"/>
        <w:rPr>
          <w:bCs/>
        </w:rPr>
      </w:pPr>
      <w:r w:rsidRPr="00BF28FD">
        <w:rPr>
          <w:bCs/>
        </w:rPr>
        <w:t>zmiana adresów do korespondencji,</w:t>
      </w:r>
    </w:p>
    <w:p w:rsidR="00074B79" w:rsidRPr="00BF28FD" w:rsidRDefault="00074B79" w:rsidP="007E4C11">
      <w:pPr>
        <w:numPr>
          <w:ilvl w:val="0"/>
          <w:numId w:val="18"/>
        </w:numPr>
        <w:tabs>
          <w:tab w:val="clear" w:pos="633"/>
          <w:tab w:val="num" w:pos="426"/>
        </w:tabs>
        <w:ind w:left="851" w:hanging="425"/>
        <w:jc w:val="both"/>
        <w:rPr>
          <w:bCs/>
        </w:rPr>
      </w:pPr>
      <w:r w:rsidRPr="00BF28FD">
        <w:rPr>
          <w:bCs/>
        </w:rPr>
        <w:t>zmiana osób reprezentujących Zamawiającego i Wykonawcę;</w:t>
      </w:r>
    </w:p>
    <w:p w:rsidR="00074B79" w:rsidRPr="00BF28FD" w:rsidRDefault="00074B79" w:rsidP="007E4C11">
      <w:pPr>
        <w:numPr>
          <w:ilvl w:val="0"/>
          <w:numId w:val="18"/>
        </w:numPr>
        <w:tabs>
          <w:tab w:val="clear" w:pos="633"/>
          <w:tab w:val="num" w:pos="426"/>
        </w:tabs>
        <w:ind w:left="851" w:hanging="425"/>
        <w:jc w:val="both"/>
        <w:rPr>
          <w:bCs/>
        </w:rPr>
      </w:pPr>
      <w:r w:rsidRPr="00BF28FD">
        <w:rPr>
          <w:bCs/>
        </w:rPr>
        <w:t>utrata mocy lub zmiana aktów prawnych przywołanych w treści Umowy, w każdym takim przypadku Wykonawca ma obowiązek stosowania się do obowiązujących w danym czasie aktów prawa.</w:t>
      </w:r>
    </w:p>
    <w:p w:rsidR="00074B79" w:rsidRPr="00BF28FD" w:rsidRDefault="00074B79" w:rsidP="00621CCD">
      <w:pPr>
        <w:numPr>
          <w:ilvl w:val="0"/>
          <w:numId w:val="16"/>
        </w:numPr>
        <w:ind w:left="426" w:hanging="426"/>
        <w:jc w:val="both"/>
        <w:rPr>
          <w:bCs/>
        </w:rPr>
      </w:pPr>
      <w:r w:rsidRPr="00BF28FD">
        <w:rPr>
          <w:bCs/>
        </w:rPr>
        <w:t>Zmiany wskazane w ust. 4 dokonywane są w drodze jednostronnego pisemnego oświadczenia danej Strony i wywołują skutek od dnia doręczenia go drugiej Stronie.</w:t>
      </w:r>
    </w:p>
    <w:p w:rsidR="00074B79" w:rsidRPr="00BF28FD" w:rsidRDefault="00074B79" w:rsidP="00621CCD">
      <w:pPr>
        <w:numPr>
          <w:ilvl w:val="0"/>
          <w:numId w:val="16"/>
        </w:numPr>
        <w:ind w:left="425" w:hanging="425"/>
        <w:jc w:val="both"/>
        <w:rPr>
          <w:bCs/>
        </w:rPr>
      </w:pPr>
      <w:r w:rsidRPr="00BF28FD">
        <w:rPr>
          <w:bCs/>
        </w:rPr>
        <w:t xml:space="preserve">Wszelkie zawiadomienia i korespondencja związana z Umową powinna być kierowana pod następujące adresy: </w:t>
      </w:r>
    </w:p>
    <w:p w:rsidR="001B1DBE" w:rsidRPr="00BF28FD" w:rsidRDefault="001B1DBE" w:rsidP="001B1DBE">
      <w:pPr>
        <w:spacing w:line="276" w:lineRule="auto"/>
        <w:ind w:left="426"/>
      </w:pPr>
      <w:r w:rsidRPr="00BF28FD">
        <w:rPr>
          <w:b/>
          <w:bCs/>
        </w:rPr>
        <w:t>Wykonawca</w:t>
      </w:r>
      <w:r w:rsidRPr="00BF28FD">
        <w:rPr>
          <w:bCs/>
        </w:rPr>
        <w:t>:</w:t>
      </w:r>
      <w:r w:rsidRPr="00BF28FD">
        <w:t xml:space="preserve"> ………………………………………………………………………</w:t>
      </w:r>
    </w:p>
    <w:p w:rsidR="001B1DBE" w:rsidRPr="00BF28FD" w:rsidRDefault="001B1DBE" w:rsidP="001B1DBE">
      <w:pPr>
        <w:spacing w:line="276" w:lineRule="auto"/>
        <w:ind w:left="426"/>
      </w:pPr>
      <w:r w:rsidRPr="00BF28FD">
        <w:rPr>
          <w:b/>
        </w:rPr>
        <w:t>Zamawiający</w:t>
      </w:r>
      <w:r w:rsidRPr="00BF28FD">
        <w:t>: ul. Dworcowa 55, 05-070 Sulejówek.</w:t>
      </w:r>
    </w:p>
    <w:p w:rsidR="00074B79" w:rsidRPr="00BF28FD" w:rsidRDefault="00074B79" w:rsidP="00621CCD">
      <w:pPr>
        <w:numPr>
          <w:ilvl w:val="0"/>
          <w:numId w:val="16"/>
        </w:numPr>
        <w:ind w:left="425" w:hanging="425"/>
        <w:jc w:val="both"/>
        <w:rPr>
          <w:bCs/>
        </w:rPr>
      </w:pPr>
      <w:r w:rsidRPr="00BF28FD">
        <w:rPr>
          <w:bCs/>
        </w:rPr>
        <w:t>Strony zobowiązują się do niezwłocznego, wzajemnego pisemnego powiadamiania o każdej zmianie ich siedziby lub adresu dla doręczeń korespondencji. W przypadku naruszenia powyższego obowiązku pismo skierowane listem poleconym na ostatni podany adres będzie uznane za doręczone skutecznie z dniem jego zwrotu przez pocztę po dwukrotnym awizowaniu.</w:t>
      </w:r>
    </w:p>
    <w:p w:rsidR="00074B79" w:rsidRPr="00BF28FD" w:rsidRDefault="00074B79" w:rsidP="00621CCD">
      <w:pPr>
        <w:spacing w:after="120"/>
        <w:ind w:left="425" w:hanging="425"/>
        <w:jc w:val="center"/>
        <w:rPr>
          <w:b/>
          <w:bCs/>
        </w:rPr>
      </w:pPr>
      <w:r w:rsidRPr="00BF28FD">
        <w:rPr>
          <w:b/>
          <w:bCs/>
        </w:rPr>
        <w:t>§ 1</w:t>
      </w:r>
      <w:r w:rsidR="00FE24AB" w:rsidRPr="00BF28FD">
        <w:rPr>
          <w:b/>
          <w:bCs/>
        </w:rPr>
        <w:t>1</w:t>
      </w:r>
    </w:p>
    <w:p w:rsidR="00074B79" w:rsidRPr="00BF28FD" w:rsidRDefault="000B3037" w:rsidP="007E4C11">
      <w:pPr>
        <w:numPr>
          <w:ilvl w:val="0"/>
          <w:numId w:val="22"/>
        </w:numPr>
        <w:ind w:left="295" w:hanging="295"/>
        <w:jc w:val="both"/>
      </w:pPr>
      <w:r w:rsidRPr="00BF28FD">
        <w:t>Oprócz przypadków określonych w Kodeksie cywilnym oraz art.</w:t>
      </w:r>
      <w:r w:rsidR="00C653D2" w:rsidRPr="00BF28FD">
        <w:t xml:space="preserve"> </w:t>
      </w:r>
      <w:r w:rsidRPr="00BF28FD">
        <w:t>456 pzp</w:t>
      </w:r>
      <w:r w:rsidR="00C653D2" w:rsidRPr="00BF28FD">
        <w:t>,</w:t>
      </w:r>
      <w:r w:rsidRPr="00BF28FD">
        <w:t xml:space="preserve"> </w:t>
      </w:r>
      <w:r w:rsidR="00074B79" w:rsidRPr="00BF28FD">
        <w:rPr>
          <w:bCs/>
        </w:rPr>
        <w:t xml:space="preserve">Zamawiającemu </w:t>
      </w:r>
      <w:r w:rsidR="00074B79" w:rsidRPr="00BF28FD">
        <w:t>przysługuje prawo odstąpienia od Umowy w przypadku, gdy:</w:t>
      </w:r>
    </w:p>
    <w:p w:rsidR="00074B79" w:rsidRPr="00BF28FD" w:rsidRDefault="00074B79" w:rsidP="00EE4DAD">
      <w:pPr>
        <w:numPr>
          <w:ilvl w:val="0"/>
          <w:numId w:val="31"/>
        </w:numPr>
        <w:jc w:val="both"/>
      </w:pPr>
      <w:r w:rsidRPr="00BF28FD">
        <w:t>zaistniała istotna zmiana okoliczności powodująca, że wykonanie Umowy nie leży w interesie publicznym, czego nie można było przewidzieć w chwili zawarcia Umowy, Zamawiający może odstąpić od Umowy w terminie 30 dni od powzięcia wiadomości tych okolicznościach, w tym przypadku Wykonawca może żądać wyłącznie wynagrodzenia należnego z tytułu wykonanej części Umowy,</w:t>
      </w:r>
    </w:p>
    <w:p w:rsidR="00074B79" w:rsidRPr="00BF28FD" w:rsidRDefault="00074B79" w:rsidP="007E4C11">
      <w:pPr>
        <w:pStyle w:val="Akapitzlist1"/>
        <w:numPr>
          <w:ilvl w:val="0"/>
          <w:numId w:val="31"/>
        </w:numPr>
        <w:jc w:val="both"/>
      </w:pPr>
      <w:r w:rsidRPr="00BF28FD">
        <w:t xml:space="preserve">Wykonawca bez uzasadnionych przyczyn nie rozpoczął robót w terminie 5 dni od daty </w:t>
      </w:r>
      <w:r w:rsidR="00B44224" w:rsidRPr="00BF28FD">
        <w:t>realizacji robót uzgodnionej z Zamawiającym</w:t>
      </w:r>
      <w:r w:rsidRPr="00BF28FD">
        <w:t>,</w:t>
      </w:r>
    </w:p>
    <w:p w:rsidR="00074B79" w:rsidRPr="00BF28FD" w:rsidRDefault="00074B79" w:rsidP="007E4C11">
      <w:pPr>
        <w:pStyle w:val="Akapitzlist1"/>
        <w:numPr>
          <w:ilvl w:val="0"/>
          <w:numId w:val="31"/>
        </w:numPr>
        <w:jc w:val="both"/>
      </w:pPr>
      <w:r w:rsidRPr="00BF28FD">
        <w:t>Wykonawca przerwał roboty i nie kontynuuje ich pomimo wezwania Zamawiającego złożonego na piśmie, przez okres 5 dni od daty wezwania</w:t>
      </w:r>
    </w:p>
    <w:p w:rsidR="00074B79" w:rsidRPr="00BF28FD" w:rsidRDefault="00074B79" w:rsidP="007E4C11">
      <w:pPr>
        <w:pStyle w:val="Akapitzlist1"/>
        <w:numPr>
          <w:ilvl w:val="0"/>
          <w:numId w:val="31"/>
        </w:numPr>
        <w:jc w:val="both"/>
      </w:pPr>
      <w:r w:rsidRPr="00BF28FD">
        <w:t xml:space="preserve">został wydany nakaz zajęcia majątku Wykonawcy, </w:t>
      </w:r>
    </w:p>
    <w:p w:rsidR="00074B79" w:rsidRPr="00BF28FD" w:rsidRDefault="00074B79" w:rsidP="007E4C11">
      <w:pPr>
        <w:pStyle w:val="Akapitzlist1"/>
        <w:numPr>
          <w:ilvl w:val="0"/>
          <w:numId w:val="31"/>
        </w:numPr>
        <w:jc w:val="both"/>
      </w:pPr>
      <w:r w:rsidRPr="00BF28FD">
        <w:t>Wykonawca zawiadomi, iż na skutek zaistnienia nieprzewidzianych uprzednio okoliczności nie będzie mógł wywiązać się z Umowy,</w:t>
      </w:r>
    </w:p>
    <w:p w:rsidR="00860B8C" w:rsidRPr="00BF28FD" w:rsidRDefault="00074B79" w:rsidP="005B6F27">
      <w:pPr>
        <w:pStyle w:val="Akapitzlist1"/>
        <w:numPr>
          <w:ilvl w:val="0"/>
          <w:numId w:val="31"/>
        </w:numPr>
        <w:jc w:val="both"/>
        <w:rPr>
          <w:rFonts w:eastAsia="Courier New"/>
        </w:rPr>
      </w:pPr>
      <w:r w:rsidRPr="00BF28FD">
        <w:rPr>
          <w:rFonts w:eastAsia="Courier New"/>
        </w:rPr>
        <w:t>Wykonawca będzie realizował roboty budowlane przez Podwykonawcę, niezgłoszonego zgodnie z przepisami przedmiotowej Umowy</w:t>
      </w:r>
      <w:r w:rsidR="00860B8C" w:rsidRPr="00BF28FD">
        <w:rPr>
          <w:rFonts w:eastAsia="Courier New"/>
        </w:rPr>
        <w:t>,</w:t>
      </w:r>
    </w:p>
    <w:p w:rsidR="00074B79" w:rsidRPr="00BF28FD" w:rsidRDefault="004C4B0B" w:rsidP="007E4C11">
      <w:pPr>
        <w:pStyle w:val="Akapitzlist1"/>
        <w:numPr>
          <w:ilvl w:val="0"/>
          <w:numId w:val="31"/>
        </w:numPr>
        <w:jc w:val="both"/>
        <w:rPr>
          <w:rFonts w:eastAsia="Courier New"/>
        </w:rPr>
      </w:pPr>
      <w:r w:rsidRPr="00BF28FD">
        <w:rPr>
          <w:rFonts w:eastAsia="Courier New"/>
        </w:rPr>
        <w:t>w stosunku do Wykonawcy</w:t>
      </w:r>
      <w:r w:rsidR="00860B8C" w:rsidRPr="00BF28FD">
        <w:rPr>
          <w:rFonts w:eastAsia="Courier New"/>
        </w:rPr>
        <w:t xml:space="preserve"> wystąpi</w:t>
      </w:r>
      <w:r w:rsidRPr="00BF28FD">
        <w:rPr>
          <w:rFonts w:eastAsia="Courier New"/>
        </w:rPr>
        <w:t>ą</w:t>
      </w:r>
      <w:r w:rsidR="00860B8C" w:rsidRPr="00BF28FD">
        <w:rPr>
          <w:rFonts w:eastAsia="Courier New"/>
        </w:rPr>
        <w:t xml:space="preserve"> okoliczności, o których mowa w art. 7 ustawy z dnia 13 kwietnia 2022 r. o szczególnych rozwiązaniach w zakresie przeciwdziałania wspieraniu agresji na Ukrainę oraz służących ochronie bezpieczeństwa narodowego</w:t>
      </w:r>
      <w:r w:rsidR="00074B79" w:rsidRPr="00BF28FD">
        <w:rPr>
          <w:rFonts w:eastAsia="Courier New"/>
        </w:rPr>
        <w:t>.</w:t>
      </w:r>
    </w:p>
    <w:p w:rsidR="00FC1AD7" w:rsidRPr="00BF28FD" w:rsidRDefault="00074B79" w:rsidP="00621CCD">
      <w:pPr>
        <w:pStyle w:val="Akapitzlist1"/>
        <w:ind w:left="284" w:hanging="284"/>
        <w:jc w:val="both"/>
      </w:pPr>
      <w:r w:rsidRPr="00BF28FD">
        <w:rPr>
          <w:bCs/>
        </w:rPr>
        <w:t xml:space="preserve">2. Wykonawcy </w:t>
      </w:r>
      <w:r w:rsidRPr="00BF28FD">
        <w:t>przysługuje prawo odstąpienia od Umowy w przypadku, gdy: Zamawiający nie rozpocznie czynności odbioru robót będących przedmiotem umowy, pomimo wezwania Wykonawcy złożonego na piśmie, przez okres 5 dni roboczych od daty wezwania.</w:t>
      </w:r>
    </w:p>
    <w:p w:rsidR="00FC1AD7" w:rsidRPr="00BF28FD" w:rsidRDefault="00074B79" w:rsidP="00621CCD">
      <w:pPr>
        <w:pStyle w:val="Akapitzlist1"/>
        <w:numPr>
          <w:ilvl w:val="0"/>
          <w:numId w:val="25"/>
        </w:numPr>
        <w:ind w:left="284" w:hanging="284"/>
        <w:jc w:val="both"/>
      </w:pPr>
      <w:r w:rsidRPr="00BF28FD">
        <w:t xml:space="preserve">Odstąpienie od Umowy następuje w formie pisemnej pod rygorem nieważności takiego oświadczenia i musi zawierać uzasadnienie, powinno nastąpić w terminie 14 dni od dnia </w:t>
      </w:r>
      <w:r w:rsidR="00321407" w:rsidRPr="00BF28FD">
        <w:t xml:space="preserve">dojścia do </w:t>
      </w:r>
      <w:r w:rsidR="00A01220" w:rsidRPr="00BF28FD">
        <w:t xml:space="preserve">strony odstępującej </w:t>
      </w:r>
      <w:r w:rsidR="00321407" w:rsidRPr="00BF28FD">
        <w:t>wiedzy o zaistnieniu</w:t>
      </w:r>
      <w:r w:rsidRPr="00BF28FD">
        <w:t xml:space="preserve"> okoliczności wskazanych w ust.</w:t>
      </w:r>
      <w:r w:rsidR="004C4B0B" w:rsidRPr="00BF28FD">
        <w:t xml:space="preserve"> </w:t>
      </w:r>
      <w:r w:rsidRPr="00BF28FD">
        <w:t>1</w:t>
      </w:r>
      <w:r w:rsidR="00A01220" w:rsidRPr="00BF28FD">
        <w:t xml:space="preserve"> lub 2. Termin uważa się za dochowany w przypadku nadania oświadczenia w polskiej placówce </w:t>
      </w:r>
      <w:r w:rsidR="00A01220" w:rsidRPr="00BF28FD">
        <w:lastRenderedPageBreak/>
        <w:t>pocztowej lub wprowadzenia go do środków komunikacji elektronicznej w sposób umożliwiający drugiej strony jego odbiór</w:t>
      </w:r>
      <w:r w:rsidR="00FC1AD7" w:rsidRPr="00BF28FD">
        <w:t>.</w:t>
      </w:r>
    </w:p>
    <w:p w:rsidR="00074B79" w:rsidRPr="00BF28FD" w:rsidRDefault="00074B79" w:rsidP="00621CCD">
      <w:pPr>
        <w:pStyle w:val="Akapitzlist1"/>
        <w:numPr>
          <w:ilvl w:val="0"/>
          <w:numId w:val="25"/>
        </w:numPr>
        <w:spacing w:after="120"/>
        <w:ind w:left="284" w:hanging="284"/>
        <w:jc w:val="both"/>
      </w:pPr>
      <w:r w:rsidRPr="00BF28FD">
        <w:t>We wszystkich przypadkach odstąpienie od Umowy następuje ze skutkiem na dzień otrzymania oświadczenia woli o odstąpieniu od Umowy przez drugą Stron</w:t>
      </w:r>
      <w:r w:rsidR="003E2593" w:rsidRPr="00BF28FD">
        <w:t>.</w:t>
      </w:r>
    </w:p>
    <w:p w:rsidR="00AB2E8D" w:rsidRPr="00BF28FD" w:rsidRDefault="00AB2E8D" w:rsidP="00AB2E8D">
      <w:pPr>
        <w:pStyle w:val="Akapitzlist1"/>
        <w:spacing w:after="120"/>
        <w:jc w:val="both"/>
      </w:pPr>
    </w:p>
    <w:p w:rsidR="00074B79" w:rsidRPr="00BF28FD" w:rsidRDefault="00074B79" w:rsidP="00621CCD">
      <w:pPr>
        <w:spacing w:after="120"/>
        <w:jc w:val="center"/>
        <w:rPr>
          <w:b/>
        </w:rPr>
      </w:pPr>
      <w:r w:rsidRPr="00BF28FD">
        <w:rPr>
          <w:b/>
        </w:rPr>
        <w:t>§ 1</w:t>
      </w:r>
      <w:r w:rsidR="00A30FDC" w:rsidRPr="00BF28FD">
        <w:rPr>
          <w:b/>
        </w:rPr>
        <w:t>2</w:t>
      </w:r>
    </w:p>
    <w:p w:rsidR="000B3037" w:rsidRPr="00BF28FD" w:rsidRDefault="000B3037" w:rsidP="00621CCD">
      <w:pPr>
        <w:pStyle w:val="Akapitzlist1"/>
        <w:numPr>
          <w:ilvl w:val="0"/>
          <w:numId w:val="13"/>
        </w:numPr>
        <w:ind w:left="426" w:hanging="426"/>
        <w:jc w:val="both"/>
      </w:pPr>
      <w:r w:rsidRPr="00BF28FD">
        <w:t xml:space="preserve">Wszelkie spory, mogące wyniknąć z tytułu niniejszej Umowy, będą rozstrzygane przez sąd właściwy miejscowo dla siedziby </w:t>
      </w:r>
      <w:r w:rsidRPr="00BF28FD">
        <w:rPr>
          <w:b/>
        </w:rPr>
        <w:t>Zamawiającego</w:t>
      </w:r>
      <w:r w:rsidRPr="00BF28FD">
        <w:t xml:space="preserve">. </w:t>
      </w:r>
    </w:p>
    <w:p w:rsidR="00A30FDC" w:rsidRPr="00BF28FD" w:rsidRDefault="000B3037" w:rsidP="00621CCD">
      <w:pPr>
        <w:pStyle w:val="Akapitzlist1"/>
        <w:numPr>
          <w:ilvl w:val="0"/>
          <w:numId w:val="13"/>
        </w:numPr>
        <w:ind w:left="425" w:hanging="425"/>
        <w:jc w:val="both"/>
      </w:pPr>
      <w:r w:rsidRPr="00BF28FD">
        <w:t>W spraw</w:t>
      </w:r>
      <w:r w:rsidR="00447B41" w:rsidRPr="00BF28FD">
        <w:t>ach nieuregulowanych niniejszą u</w:t>
      </w:r>
      <w:r w:rsidRPr="00BF28FD">
        <w:t xml:space="preserve">mową stosuje się przepisy ustawy </w:t>
      </w:r>
      <w:r w:rsidRPr="00BF28FD">
        <w:br/>
        <w:t xml:space="preserve">z dnia 11 września 2019 r.- Prawo zamówień publicznych, ustawy z dnia 07.07.1994 r. Prawo budowlane oraz Kodeksu cywilnego o ile przepisy ustawy prawa zamówień publicznych nie stanowią inaczej. </w:t>
      </w:r>
    </w:p>
    <w:p w:rsidR="00A30FDC" w:rsidRPr="00BF28FD" w:rsidRDefault="00A37A6E" w:rsidP="002865F7">
      <w:pPr>
        <w:pStyle w:val="Akapitzlist1"/>
        <w:numPr>
          <w:ilvl w:val="0"/>
          <w:numId w:val="13"/>
        </w:numPr>
        <w:spacing w:line="276" w:lineRule="auto"/>
        <w:ind w:left="425" w:hanging="425"/>
        <w:jc w:val="both"/>
      </w:pPr>
      <w:r w:rsidRPr="00BF28FD">
        <w:t>Wykonawca oświadcza, że na dzień zawarcia umowy nie występują wobec niego okoliczności, o których mowa w art. 7 ust. 1 ustawy z dnia 13 kwietnia 2022 r. o szczególnych rozwiązaniach w zakresie przeciwdziałania wspieraniu agresji na Ukrainę oraz służących ochronie bezpieczeństwa narodowego (Dz. U. z 2024 r. poz. 507 ze zm.).</w:t>
      </w:r>
    </w:p>
    <w:p w:rsidR="00A37A6E" w:rsidRPr="00BF28FD" w:rsidRDefault="00A37A6E" w:rsidP="002865F7">
      <w:pPr>
        <w:pStyle w:val="Akapitzlist1"/>
        <w:numPr>
          <w:ilvl w:val="0"/>
          <w:numId w:val="13"/>
        </w:numPr>
        <w:ind w:left="425" w:hanging="425"/>
        <w:jc w:val="both"/>
      </w:pPr>
      <w:r w:rsidRPr="00BF28FD">
        <w:t>Wykonawca jest zobowiązany do poinformowania Zamawiającego o wystąpieniu okoliczności, o których mowa w art. 7 ust. 1 ustawy z dnia 13 kwietnia 2022 r. o szczególnych rozwiązaniach w zakresie przeciwdziałania wspieraniu agresji na Ukrainę oraz służących ochronie bezpieczeństwa narodowego (Dz. U. z 2024 r. poz. 507 ze zm.) w terminie 7 dni od daty ich wystąpienia.</w:t>
      </w:r>
    </w:p>
    <w:p w:rsidR="00A30FDC" w:rsidRPr="00BF28FD" w:rsidRDefault="000B3037" w:rsidP="0076359B">
      <w:pPr>
        <w:pStyle w:val="Akapitzlist1"/>
        <w:numPr>
          <w:ilvl w:val="0"/>
          <w:numId w:val="13"/>
        </w:numPr>
        <w:tabs>
          <w:tab w:val="left" w:pos="426"/>
        </w:tabs>
        <w:ind w:left="426" w:hanging="426"/>
        <w:jc w:val="both"/>
      </w:pPr>
      <w:r w:rsidRPr="00BF28FD">
        <w:t xml:space="preserve">Umowę sporządzono w trzech jednobrzmiących egzemplarzach, dwa egzemplarze dla </w:t>
      </w:r>
      <w:r w:rsidRPr="00BF28FD">
        <w:rPr>
          <w:b/>
        </w:rPr>
        <w:t>Zamawiającego</w:t>
      </w:r>
      <w:r w:rsidRPr="00BF28FD">
        <w:t xml:space="preserve"> oraz jeden dla </w:t>
      </w:r>
      <w:r w:rsidRPr="00BF28FD">
        <w:rPr>
          <w:b/>
        </w:rPr>
        <w:t>Wykonawcy</w:t>
      </w:r>
      <w:r w:rsidRPr="00BF28FD">
        <w:t xml:space="preserve">. </w:t>
      </w:r>
    </w:p>
    <w:p w:rsidR="00143D0A" w:rsidRPr="00BF28FD" w:rsidRDefault="00143D0A" w:rsidP="002865F7">
      <w:pPr>
        <w:pStyle w:val="Akapitzlist1"/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</w:pPr>
      <w:r w:rsidRPr="00BF28FD">
        <w:t>Integralną część Umowy stanowią załączniki:</w:t>
      </w:r>
    </w:p>
    <w:p w:rsidR="00143D0A" w:rsidRPr="00BF28FD" w:rsidRDefault="00143D0A" w:rsidP="00A701C1">
      <w:pPr>
        <w:pStyle w:val="Akapitzlist3"/>
        <w:spacing w:before="0" w:line="276" w:lineRule="auto"/>
        <w:ind w:left="426" w:firstLine="0"/>
        <w:rPr>
          <w:rFonts w:cs="Times New Roman"/>
        </w:rPr>
      </w:pPr>
      <w:r w:rsidRPr="00BF28FD">
        <w:rPr>
          <w:rFonts w:cs="Times New Roman"/>
        </w:rPr>
        <w:t xml:space="preserve">Załącznik nr 1 – oferta </w:t>
      </w:r>
      <w:r w:rsidRPr="00BF28FD">
        <w:rPr>
          <w:rFonts w:cs="Times New Roman"/>
          <w:b/>
        </w:rPr>
        <w:t xml:space="preserve">Wykonawcy </w:t>
      </w:r>
      <w:r w:rsidRPr="00BF28FD">
        <w:rPr>
          <w:rFonts w:cs="Times New Roman"/>
        </w:rPr>
        <w:t>z dnia ……………………...</w:t>
      </w:r>
    </w:p>
    <w:p w:rsidR="00143D0A" w:rsidRPr="00BF28FD" w:rsidRDefault="00143D0A" w:rsidP="00A701C1">
      <w:pPr>
        <w:pStyle w:val="Akapitzlist3"/>
        <w:spacing w:before="0" w:line="276" w:lineRule="auto"/>
        <w:ind w:left="426" w:firstLine="0"/>
        <w:rPr>
          <w:rFonts w:cs="Times New Roman"/>
        </w:rPr>
      </w:pPr>
      <w:r w:rsidRPr="00BF28FD">
        <w:rPr>
          <w:rFonts w:cs="Times New Roman"/>
        </w:rPr>
        <w:t>Załącznik nr 2 – Specyfikacja Warunków Zamówienia wraz z załącznikami.</w:t>
      </w:r>
    </w:p>
    <w:p w:rsidR="0076359B" w:rsidRPr="00BF28FD" w:rsidRDefault="0076359B" w:rsidP="0076359B">
      <w:pPr>
        <w:pStyle w:val="Akapitzlist1"/>
        <w:tabs>
          <w:tab w:val="left" w:pos="426"/>
        </w:tabs>
        <w:ind w:left="426" w:firstLine="0"/>
        <w:jc w:val="both"/>
      </w:pPr>
    </w:p>
    <w:p w:rsidR="0076359B" w:rsidRPr="00BF28FD" w:rsidRDefault="0076359B" w:rsidP="0076359B">
      <w:pPr>
        <w:pStyle w:val="Akapitzlist1"/>
        <w:tabs>
          <w:tab w:val="left" w:pos="426"/>
        </w:tabs>
        <w:ind w:left="426" w:firstLine="0"/>
        <w:jc w:val="both"/>
      </w:pPr>
    </w:p>
    <w:p w:rsidR="00074B79" w:rsidRPr="00BF28FD" w:rsidRDefault="00074B79" w:rsidP="00621CCD">
      <w:pPr>
        <w:pStyle w:val="Tekstpodstawowy"/>
        <w:jc w:val="both"/>
        <w:rPr>
          <w:color w:val="auto"/>
        </w:rPr>
      </w:pPr>
      <w:r w:rsidRPr="00BF28FD">
        <w:rPr>
          <w:color w:val="auto"/>
        </w:rPr>
        <w:tab/>
      </w:r>
    </w:p>
    <w:p w:rsidR="006C6800" w:rsidRPr="00BF28FD" w:rsidRDefault="00074B79" w:rsidP="00621CCD">
      <w:pPr>
        <w:pStyle w:val="Tekstpodstawowy"/>
        <w:tabs>
          <w:tab w:val="left" w:pos="708"/>
          <w:tab w:val="left" w:pos="5960"/>
        </w:tabs>
        <w:jc w:val="both"/>
        <w:rPr>
          <w:color w:val="auto"/>
        </w:rPr>
      </w:pPr>
      <w:r w:rsidRPr="00BF28FD">
        <w:rPr>
          <w:color w:val="auto"/>
        </w:rPr>
        <w:tab/>
      </w:r>
    </w:p>
    <w:p w:rsidR="00074B79" w:rsidRPr="00BF28FD" w:rsidRDefault="000B3037" w:rsidP="00621CCD">
      <w:pPr>
        <w:ind w:left="708"/>
        <w:rPr>
          <w:b/>
        </w:rPr>
      </w:pPr>
      <w:r w:rsidRPr="00BF28FD">
        <w:rPr>
          <w:b/>
        </w:rPr>
        <w:t xml:space="preserve">      </w:t>
      </w:r>
      <w:r w:rsidR="00074B79" w:rsidRPr="00BF28FD">
        <w:rPr>
          <w:b/>
        </w:rPr>
        <w:t>WYKONAWCA:</w:t>
      </w:r>
      <w:r w:rsidR="00074B79" w:rsidRPr="00BF28FD">
        <w:rPr>
          <w:b/>
        </w:rPr>
        <w:tab/>
      </w:r>
      <w:r w:rsidR="00074B79" w:rsidRPr="00BF28FD">
        <w:rPr>
          <w:b/>
        </w:rPr>
        <w:tab/>
      </w:r>
      <w:r w:rsidR="00074B79" w:rsidRPr="00BF28FD">
        <w:rPr>
          <w:b/>
        </w:rPr>
        <w:tab/>
      </w:r>
      <w:r w:rsidR="00074B79" w:rsidRPr="00BF28FD">
        <w:rPr>
          <w:b/>
        </w:rPr>
        <w:tab/>
      </w:r>
      <w:r w:rsidRPr="00BF28FD">
        <w:rPr>
          <w:b/>
        </w:rPr>
        <w:t xml:space="preserve">   </w:t>
      </w:r>
      <w:r w:rsidR="00074B79" w:rsidRPr="00BF28FD">
        <w:rPr>
          <w:b/>
        </w:rPr>
        <w:tab/>
      </w:r>
      <w:r w:rsidRPr="00BF28FD">
        <w:rPr>
          <w:b/>
        </w:rPr>
        <w:t xml:space="preserve">       </w:t>
      </w:r>
      <w:r w:rsidR="00074B79" w:rsidRPr="00BF28FD">
        <w:rPr>
          <w:b/>
        </w:rPr>
        <w:t>ZAMAWIAJĄCY:</w:t>
      </w:r>
    </w:p>
    <w:p w:rsidR="00074B79" w:rsidRPr="00BF28FD" w:rsidRDefault="00074B79" w:rsidP="00621CCD"/>
    <w:sectPr w:rsidR="00074B79" w:rsidRPr="00BF28FD" w:rsidSect="005A4D08">
      <w:footerReference w:type="default" r:id="rId7"/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384" w:rsidRDefault="00712384">
      <w:r>
        <w:separator/>
      </w:r>
    </w:p>
  </w:endnote>
  <w:endnote w:type="continuationSeparator" w:id="0">
    <w:p w:rsidR="00712384" w:rsidRDefault="00712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A9" w:rsidRDefault="004C4D42">
    <w:pPr>
      <w:jc w:val="center"/>
    </w:pPr>
    <w:r>
      <w:fldChar w:fldCharType="begin"/>
    </w:r>
    <w:r w:rsidR="00884FA9">
      <w:instrText xml:space="preserve"> PAGE </w:instrText>
    </w:r>
    <w:r>
      <w:fldChar w:fldCharType="separate"/>
    </w:r>
    <w:r w:rsidR="00A701C1">
      <w:t>3</w:t>
    </w:r>
    <w:r>
      <w:rPr>
        <w:noProof/>
      </w:rPr>
      <w:fldChar w:fldCharType="end"/>
    </w:r>
  </w:p>
  <w:p w:rsidR="00884FA9" w:rsidRDefault="00884FA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384" w:rsidRDefault="00712384">
      <w:r>
        <w:separator/>
      </w:r>
    </w:p>
  </w:footnote>
  <w:footnote w:type="continuationSeparator" w:id="0">
    <w:p w:rsidR="00712384" w:rsidRDefault="007123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362A5DA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E81649D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8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06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633"/>
        </w:tabs>
        <w:ind w:left="1353" w:hanging="360"/>
      </w:pPr>
      <w:rPr>
        <w:bCs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singleLevel"/>
    <w:tmpl w:val="3E5C9EA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bCs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2">
    <w:nsid w:val="0000000D"/>
    <w:multiLevelType w:val="singleLevel"/>
    <w:tmpl w:val="0000000D"/>
    <w:name w:val="WW8Num1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55" w:hanging="180"/>
      </w:pPr>
    </w:lvl>
  </w:abstractNum>
  <w:abstractNum w:abstractNumId="16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0000001F"/>
    <w:multiLevelType w:val="singleLevel"/>
    <w:tmpl w:val="0000001F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eastAsia="Calibri" w:hAnsi="Times New Roman" w:cs="Times New Roman"/>
      </w:rPr>
    </w:lvl>
  </w:abstractNum>
  <w:abstractNum w:abstractNumId="18">
    <w:nsid w:val="01D205B0"/>
    <w:multiLevelType w:val="hybridMultilevel"/>
    <w:tmpl w:val="A7B43FBA"/>
    <w:lvl w:ilvl="0" w:tplc="0415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>
    <w:nsid w:val="1D602109"/>
    <w:multiLevelType w:val="hybridMultilevel"/>
    <w:tmpl w:val="44E2E1FA"/>
    <w:lvl w:ilvl="0" w:tplc="D878185A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000CA8"/>
    <w:multiLevelType w:val="multilevel"/>
    <w:tmpl w:val="6218CA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>
    <w:nsid w:val="22845535"/>
    <w:multiLevelType w:val="hybridMultilevel"/>
    <w:tmpl w:val="3B36F9EA"/>
    <w:lvl w:ilvl="0" w:tplc="389C24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8E58DC"/>
    <w:multiLevelType w:val="hybridMultilevel"/>
    <w:tmpl w:val="7ED4047A"/>
    <w:lvl w:ilvl="0" w:tplc="0E0885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kern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CF601D"/>
    <w:multiLevelType w:val="hybridMultilevel"/>
    <w:tmpl w:val="E4A05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57011"/>
    <w:multiLevelType w:val="hybridMultilevel"/>
    <w:tmpl w:val="23420BB2"/>
    <w:lvl w:ilvl="0" w:tplc="EC787F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8106A1"/>
    <w:multiLevelType w:val="hybridMultilevel"/>
    <w:tmpl w:val="FA54F838"/>
    <w:lvl w:ilvl="0" w:tplc="04150011">
      <w:start w:val="1"/>
      <w:numFmt w:val="decimal"/>
      <w:lvlText w:val="%1)"/>
      <w:lvlJc w:val="left"/>
      <w:pPr>
        <w:ind w:left="655" w:hanging="360"/>
      </w:pPr>
    </w:lvl>
    <w:lvl w:ilvl="1" w:tplc="04150019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6">
    <w:nsid w:val="3C362639"/>
    <w:multiLevelType w:val="hybridMultilevel"/>
    <w:tmpl w:val="247E6A36"/>
    <w:name w:val="WW8Num142"/>
    <w:lvl w:ilvl="0" w:tplc="02E6ACB6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AD7AF7"/>
    <w:multiLevelType w:val="hybridMultilevel"/>
    <w:tmpl w:val="67C6B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C81727"/>
    <w:multiLevelType w:val="hybridMultilevel"/>
    <w:tmpl w:val="EDB271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5952654"/>
    <w:multiLevelType w:val="hybridMultilevel"/>
    <w:tmpl w:val="CA2C8EA2"/>
    <w:lvl w:ilvl="0" w:tplc="CA827842">
      <w:start w:val="1"/>
      <w:numFmt w:val="decimal"/>
      <w:lvlText w:val="%1."/>
      <w:lvlJc w:val="left"/>
      <w:pPr>
        <w:ind w:left="401"/>
      </w:pPr>
      <w:rPr>
        <w:rFonts w:ascii="Times New Roman" w:eastAsia="Arial" w:hAnsi="Times New Roman" w:cs="Times New Roman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38F1C2">
      <w:start w:val="1"/>
      <w:numFmt w:val="decimal"/>
      <w:lvlText w:val="%2)"/>
      <w:lvlJc w:val="left"/>
      <w:pPr>
        <w:ind w:left="82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023A0">
      <w:start w:val="1"/>
      <w:numFmt w:val="lowerRoman"/>
      <w:lvlText w:val="%3"/>
      <w:lvlJc w:val="left"/>
      <w:pPr>
        <w:ind w:left="1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B80CE2">
      <w:start w:val="1"/>
      <w:numFmt w:val="decimal"/>
      <w:lvlText w:val="%4"/>
      <w:lvlJc w:val="left"/>
      <w:pPr>
        <w:ind w:left="2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6BF6E">
      <w:start w:val="1"/>
      <w:numFmt w:val="lowerLetter"/>
      <w:lvlText w:val="%5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8A18E8">
      <w:start w:val="1"/>
      <w:numFmt w:val="lowerRoman"/>
      <w:lvlText w:val="%6"/>
      <w:lvlJc w:val="left"/>
      <w:pPr>
        <w:ind w:left="3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28C69A">
      <w:start w:val="1"/>
      <w:numFmt w:val="decimal"/>
      <w:lvlText w:val="%7"/>
      <w:lvlJc w:val="left"/>
      <w:pPr>
        <w:ind w:left="4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B840D0">
      <w:start w:val="1"/>
      <w:numFmt w:val="lowerLetter"/>
      <w:lvlText w:val="%8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1619BE">
      <w:start w:val="1"/>
      <w:numFmt w:val="lowerRoman"/>
      <w:lvlText w:val="%9"/>
      <w:lvlJc w:val="left"/>
      <w:pPr>
        <w:ind w:left="5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B354087"/>
    <w:multiLevelType w:val="hybridMultilevel"/>
    <w:tmpl w:val="372299CA"/>
    <w:lvl w:ilvl="0" w:tplc="712AB6DE">
      <w:start w:val="14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3"/>
  </w:num>
  <w:num w:numId="5">
    <w:abstractNumId w:val="10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0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9"/>
  </w:num>
  <w:num w:numId="12">
    <w:abstractNumId w:val="5"/>
  </w:num>
  <w:num w:numId="13">
    <w:abstractNumId w:val="26"/>
  </w:num>
  <w:num w:numId="14">
    <w:abstractNumId w:val="29"/>
  </w:num>
  <w:num w:numId="1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2"/>
  </w:num>
  <w:num w:numId="18">
    <w:abstractNumId w:val="6"/>
  </w:num>
  <w:num w:numId="19">
    <w:abstractNumId w:val="14"/>
  </w:num>
  <w:num w:numId="20">
    <w:abstractNumId w:val="15"/>
  </w:num>
  <w:num w:numId="21">
    <w:abstractNumId w:val="17"/>
  </w:num>
  <w:num w:numId="22">
    <w:abstractNumId w:val="27"/>
  </w:num>
  <w:num w:numId="23">
    <w:abstractNumId w:val="2"/>
  </w:num>
  <w:num w:numId="24">
    <w:abstractNumId w:val="11"/>
  </w:num>
  <w:num w:numId="25">
    <w:abstractNumId w:val="21"/>
  </w:num>
  <w:num w:numId="26">
    <w:abstractNumId w:val="18"/>
  </w:num>
  <w:num w:numId="27">
    <w:abstractNumId w:val="13"/>
  </w:num>
  <w:num w:numId="28">
    <w:abstractNumId w:val="20"/>
  </w:num>
  <w:num w:numId="29">
    <w:abstractNumId w:val="8"/>
  </w:num>
  <w:num w:numId="30">
    <w:abstractNumId w:val="1"/>
  </w:num>
  <w:num w:numId="31">
    <w:abstractNumId w:val="25"/>
  </w:num>
  <w:num w:numId="32">
    <w:abstractNumId w:val="19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8FE"/>
    <w:rsid w:val="00003C25"/>
    <w:rsid w:val="000179C6"/>
    <w:rsid w:val="00036C2D"/>
    <w:rsid w:val="00040406"/>
    <w:rsid w:val="00040665"/>
    <w:rsid w:val="00065282"/>
    <w:rsid w:val="00074B79"/>
    <w:rsid w:val="00081159"/>
    <w:rsid w:val="0008736A"/>
    <w:rsid w:val="000952E5"/>
    <w:rsid w:val="000A596C"/>
    <w:rsid w:val="000B3037"/>
    <w:rsid w:val="000B59F3"/>
    <w:rsid w:val="000B61BF"/>
    <w:rsid w:val="000B711B"/>
    <w:rsid w:val="000C0DA2"/>
    <w:rsid w:val="000C43E9"/>
    <w:rsid w:val="000E0547"/>
    <w:rsid w:val="000F09BA"/>
    <w:rsid w:val="000F4C28"/>
    <w:rsid w:val="001030DD"/>
    <w:rsid w:val="00106E2D"/>
    <w:rsid w:val="00113526"/>
    <w:rsid w:val="00113A61"/>
    <w:rsid w:val="0013113C"/>
    <w:rsid w:val="001321D7"/>
    <w:rsid w:val="00133E97"/>
    <w:rsid w:val="00143D0A"/>
    <w:rsid w:val="00147436"/>
    <w:rsid w:val="00153CE2"/>
    <w:rsid w:val="0015415B"/>
    <w:rsid w:val="001610C6"/>
    <w:rsid w:val="001622D8"/>
    <w:rsid w:val="00167543"/>
    <w:rsid w:val="00171DF5"/>
    <w:rsid w:val="00172154"/>
    <w:rsid w:val="00175D2D"/>
    <w:rsid w:val="00176A1C"/>
    <w:rsid w:val="001857E9"/>
    <w:rsid w:val="00185EE2"/>
    <w:rsid w:val="00192BFF"/>
    <w:rsid w:val="00197B22"/>
    <w:rsid w:val="001A1241"/>
    <w:rsid w:val="001A4484"/>
    <w:rsid w:val="001B1DBE"/>
    <w:rsid w:val="001D0A1B"/>
    <w:rsid w:val="001D4C1D"/>
    <w:rsid w:val="001E7BC2"/>
    <w:rsid w:val="00203371"/>
    <w:rsid w:val="00204186"/>
    <w:rsid w:val="00220471"/>
    <w:rsid w:val="00225431"/>
    <w:rsid w:val="002267A0"/>
    <w:rsid w:val="00232E50"/>
    <w:rsid w:val="002354F3"/>
    <w:rsid w:val="002372E7"/>
    <w:rsid w:val="00242957"/>
    <w:rsid w:val="002440FD"/>
    <w:rsid w:val="00251E8C"/>
    <w:rsid w:val="002525F9"/>
    <w:rsid w:val="00253B63"/>
    <w:rsid w:val="00256CED"/>
    <w:rsid w:val="00256FCA"/>
    <w:rsid w:val="002865F7"/>
    <w:rsid w:val="00294321"/>
    <w:rsid w:val="002B06D8"/>
    <w:rsid w:val="002B7C9E"/>
    <w:rsid w:val="002C1579"/>
    <w:rsid w:val="002C2B81"/>
    <w:rsid w:val="002E44AB"/>
    <w:rsid w:val="002F575D"/>
    <w:rsid w:val="002F6F2A"/>
    <w:rsid w:val="00303838"/>
    <w:rsid w:val="00304748"/>
    <w:rsid w:val="00307BBC"/>
    <w:rsid w:val="003104AB"/>
    <w:rsid w:val="00312A13"/>
    <w:rsid w:val="00314857"/>
    <w:rsid w:val="00315824"/>
    <w:rsid w:val="00321407"/>
    <w:rsid w:val="00322650"/>
    <w:rsid w:val="00322F4A"/>
    <w:rsid w:val="003251C8"/>
    <w:rsid w:val="00327BA9"/>
    <w:rsid w:val="00351DC4"/>
    <w:rsid w:val="0036051D"/>
    <w:rsid w:val="0036063E"/>
    <w:rsid w:val="003657A3"/>
    <w:rsid w:val="0036722A"/>
    <w:rsid w:val="00367ECB"/>
    <w:rsid w:val="003878E8"/>
    <w:rsid w:val="003946B7"/>
    <w:rsid w:val="00396462"/>
    <w:rsid w:val="0039742D"/>
    <w:rsid w:val="003A1322"/>
    <w:rsid w:val="003A30A5"/>
    <w:rsid w:val="003A462E"/>
    <w:rsid w:val="003A552F"/>
    <w:rsid w:val="003B4AFE"/>
    <w:rsid w:val="003D66B9"/>
    <w:rsid w:val="003D77B4"/>
    <w:rsid w:val="003E2593"/>
    <w:rsid w:val="003E3899"/>
    <w:rsid w:val="003E734A"/>
    <w:rsid w:val="003F30B6"/>
    <w:rsid w:val="003F54F7"/>
    <w:rsid w:val="003F7DBA"/>
    <w:rsid w:val="00413190"/>
    <w:rsid w:val="00415E3A"/>
    <w:rsid w:val="00416391"/>
    <w:rsid w:val="00423D02"/>
    <w:rsid w:val="00423E5B"/>
    <w:rsid w:val="004264C6"/>
    <w:rsid w:val="00431B70"/>
    <w:rsid w:val="00433CAF"/>
    <w:rsid w:val="0043788D"/>
    <w:rsid w:val="00440BE0"/>
    <w:rsid w:val="00446216"/>
    <w:rsid w:val="00447B41"/>
    <w:rsid w:val="004652B0"/>
    <w:rsid w:val="004709C3"/>
    <w:rsid w:val="004739CD"/>
    <w:rsid w:val="004910AE"/>
    <w:rsid w:val="00497672"/>
    <w:rsid w:val="004A5B6B"/>
    <w:rsid w:val="004B08C0"/>
    <w:rsid w:val="004B57D4"/>
    <w:rsid w:val="004C0877"/>
    <w:rsid w:val="004C2A4F"/>
    <w:rsid w:val="004C3996"/>
    <w:rsid w:val="004C4B0B"/>
    <w:rsid w:val="004C4D42"/>
    <w:rsid w:val="004C70B3"/>
    <w:rsid w:val="004D05A4"/>
    <w:rsid w:val="004D3E8D"/>
    <w:rsid w:val="004E3422"/>
    <w:rsid w:val="004E4CF2"/>
    <w:rsid w:val="004E69BB"/>
    <w:rsid w:val="004F77BC"/>
    <w:rsid w:val="004F7F12"/>
    <w:rsid w:val="0052213D"/>
    <w:rsid w:val="00525710"/>
    <w:rsid w:val="005275CE"/>
    <w:rsid w:val="00527A58"/>
    <w:rsid w:val="00553983"/>
    <w:rsid w:val="005579A2"/>
    <w:rsid w:val="005662D4"/>
    <w:rsid w:val="00566FC8"/>
    <w:rsid w:val="0057584E"/>
    <w:rsid w:val="005810B4"/>
    <w:rsid w:val="00584D9F"/>
    <w:rsid w:val="00585D48"/>
    <w:rsid w:val="00591B66"/>
    <w:rsid w:val="005A1D32"/>
    <w:rsid w:val="005A33C8"/>
    <w:rsid w:val="005A4D08"/>
    <w:rsid w:val="005A6019"/>
    <w:rsid w:val="005A7E89"/>
    <w:rsid w:val="005B6F27"/>
    <w:rsid w:val="005B7E31"/>
    <w:rsid w:val="005C72A4"/>
    <w:rsid w:val="005C7FF6"/>
    <w:rsid w:val="005D782D"/>
    <w:rsid w:val="005E2FC2"/>
    <w:rsid w:val="005F4454"/>
    <w:rsid w:val="005F7ECF"/>
    <w:rsid w:val="00621CCD"/>
    <w:rsid w:val="00623536"/>
    <w:rsid w:val="00627EF7"/>
    <w:rsid w:val="00627F66"/>
    <w:rsid w:val="0063271C"/>
    <w:rsid w:val="00646195"/>
    <w:rsid w:val="00651FBE"/>
    <w:rsid w:val="006571D1"/>
    <w:rsid w:val="00666465"/>
    <w:rsid w:val="0067103A"/>
    <w:rsid w:val="00673DA2"/>
    <w:rsid w:val="00674773"/>
    <w:rsid w:val="006764D0"/>
    <w:rsid w:val="00685EB0"/>
    <w:rsid w:val="00690045"/>
    <w:rsid w:val="00690467"/>
    <w:rsid w:val="006904E6"/>
    <w:rsid w:val="00691476"/>
    <w:rsid w:val="00692D79"/>
    <w:rsid w:val="00695A8E"/>
    <w:rsid w:val="006A1A17"/>
    <w:rsid w:val="006A4353"/>
    <w:rsid w:val="006A45C6"/>
    <w:rsid w:val="006C6800"/>
    <w:rsid w:val="006D0A1C"/>
    <w:rsid w:val="006E27C3"/>
    <w:rsid w:val="006E6E9B"/>
    <w:rsid w:val="006E7B58"/>
    <w:rsid w:val="006F3392"/>
    <w:rsid w:val="00700A0E"/>
    <w:rsid w:val="00701286"/>
    <w:rsid w:val="007025FE"/>
    <w:rsid w:val="0070712E"/>
    <w:rsid w:val="00707BE6"/>
    <w:rsid w:val="00707F23"/>
    <w:rsid w:val="00712384"/>
    <w:rsid w:val="0072008D"/>
    <w:rsid w:val="00724476"/>
    <w:rsid w:val="00726234"/>
    <w:rsid w:val="0072743E"/>
    <w:rsid w:val="00742DF8"/>
    <w:rsid w:val="007543B9"/>
    <w:rsid w:val="00761102"/>
    <w:rsid w:val="0076359B"/>
    <w:rsid w:val="00763CCE"/>
    <w:rsid w:val="00764C0F"/>
    <w:rsid w:val="00765808"/>
    <w:rsid w:val="00766148"/>
    <w:rsid w:val="007671D1"/>
    <w:rsid w:val="00773256"/>
    <w:rsid w:val="00781095"/>
    <w:rsid w:val="0079516A"/>
    <w:rsid w:val="00795716"/>
    <w:rsid w:val="007A4147"/>
    <w:rsid w:val="007B3E78"/>
    <w:rsid w:val="007D39EC"/>
    <w:rsid w:val="007D4D08"/>
    <w:rsid w:val="007E368E"/>
    <w:rsid w:val="007E4C11"/>
    <w:rsid w:val="007F143E"/>
    <w:rsid w:val="007F2C06"/>
    <w:rsid w:val="007F740F"/>
    <w:rsid w:val="00800F9C"/>
    <w:rsid w:val="00802DA7"/>
    <w:rsid w:val="00803CD0"/>
    <w:rsid w:val="00805DC4"/>
    <w:rsid w:val="00816123"/>
    <w:rsid w:val="008168F3"/>
    <w:rsid w:val="00823AB8"/>
    <w:rsid w:val="0082442A"/>
    <w:rsid w:val="00827C6D"/>
    <w:rsid w:val="00831A51"/>
    <w:rsid w:val="00843A65"/>
    <w:rsid w:val="008470B8"/>
    <w:rsid w:val="008479AC"/>
    <w:rsid w:val="00860B8C"/>
    <w:rsid w:val="00861CCA"/>
    <w:rsid w:val="0086352A"/>
    <w:rsid w:val="00865807"/>
    <w:rsid w:val="00870013"/>
    <w:rsid w:val="0087120F"/>
    <w:rsid w:val="00873B3B"/>
    <w:rsid w:val="00880811"/>
    <w:rsid w:val="00881511"/>
    <w:rsid w:val="00884FA9"/>
    <w:rsid w:val="00887657"/>
    <w:rsid w:val="008927B6"/>
    <w:rsid w:val="00894409"/>
    <w:rsid w:val="008A5E35"/>
    <w:rsid w:val="008B1807"/>
    <w:rsid w:val="008B4D5E"/>
    <w:rsid w:val="008C0BA8"/>
    <w:rsid w:val="008C3700"/>
    <w:rsid w:val="008C58D7"/>
    <w:rsid w:val="008D14C3"/>
    <w:rsid w:val="008D1705"/>
    <w:rsid w:val="008D6D39"/>
    <w:rsid w:val="008E09A9"/>
    <w:rsid w:val="008E0BAE"/>
    <w:rsid w:val="008E2E9D"/>
    <w:rsid w:val="008E4380"/>
    <w:rsid w:val="008E44E7"/>
    <w:rsid w:val="008E4541"/>
    <w:rsid w:val="008F061D"/>
    <w:rsid w:val="008F2532"/>
    <w:rsid w:val="008F3EEE"/>
    <w:rsid w:val="009053DA"/>
    <w:rsid w:val="00905F63"/>
    <w:rsid w:val="00913560"/>
    <w:rsid w:val="009222F8"/>
    <w:rsid w:val="009464F2"/>
    <w:rsid w:val="00963D44"/>
    <w:rsid w:val="00971C27"/>
    <w:rsid w:val="00977FCE"/>
    <w:rsid w:val="00986819"/>
    <w:rsid w:val="00993A43"/>
    <w:rsid w:val="00997C55"/>
    <w:rsid w:val="009A04E4"/>
    <w:rsid w:val="009A2A73"/>
    <w:rsid w:val="009A3804"/>
    <w:rsid w:val="009D067E"/>
    <w:rsid w:val="009D1AC5"/>
    <w:rsid w:val="009D7E23"/>
    <w:rsid w:val="009E0838"/>
    <w:rsid w:val="009E0F41"/>
    <w:rsid w:val="009E1630"/>
    <w:rsid w:val="009E460F"/>
    <w:rsid w:val="009F57F5"/>
    <w:rsid w:val="009F61D2"/>
    <w:rsid w:val="00A01022"/>
    <w:rsid w:val="00A01220"/>
    <w:rsid w:val="00A05258"/>
    <w:rsid w:val="00A06097"/>
    <w:rsid w:val="00A07757"/>
    <w:rsid w:val="00A12E02"/>
    <w:rsid w:val="00A14410"/>
    <w:rsid w:val="00A148BC"/>
    <w:rsid w:val="00A20C90"/>
    <w:rsid w:val="00A30FDC"/>
    <w:rsid w:val="00A32241"/>
    <w:rsid w:val="00A33017"/>
    <w:rsid w:val="00A34C2F"/>
    <w:rsid w:val="00A37A6E"/>
    <w:rsid w:val="00A40B31"/>
    <w:rsid w:val="00A41329"/>
    <w:rsid w:val="00A443CA"/>
    <w:rsid w:val="00A50529"/>
    <w:rsid w:val="00A63213"/>
    <w:rsid w:val="00A6568E"/>
    <w:rsid w:val="00A667AA"/>
    <w:rsid w:val="00A701C1"/>
    <w:rsid w:val="00A762B7"/>
    <w:rsid w:val="00A768FD"/>
    <w:rsid w:val="00A77BDC"/>
    <w:rsid w:val="00A86BC4"/>
    <w:rsid w:val="00A9192A"/>
    <w:rsid w:val="00AA1E15"/>
    <w:rsid w:val="00AA33ED"/>
    <w:rsid w:val="00AB2E8D"/>
    <w:rsid w:val="00AB64F2"/>
    <w:rsid w:val="00AC2573"/>
    <w:rsid w:val="00AC4E06"/>
    <w:rsid w:val="00AC4F68"/>
    <w:rsid w:val="00AC5CFF"/>
    <w:rsid w:val="00AC676F"/>
    <w:rsid w:val="00AD0E5C"/>
    <w:rsid w:val="00AD4321"/>
    <w:rsid w:val="00AD4FF9"/>
    <w:rsid w:val="00AD5F71"/>
    <w:rsid w:val="00AE12CE"/>
    <w:rsid w:val="00AE7E38"/>
    <w:rsid w:val="00AF1E92"/>
    <w:rsid w:val="00B17D91"/>
    <w:rsid w:val="00B20B0D"/>
    <w:rsid w:val="00B21F46"/>
    <w:rsid w:val="00B32630"/>
    <w:rsid w:val="00B41D95"/>
    <w:rsid w:val="00B44224"/>
    <w:rsid w:val="00B47785"/>
    <w:rsid w:val="00B56C88"/>
    <w:rsid w:val="00B61387"/>
    <w:rsid w:val="00B71FE4"/>
    <w:rsid w:val="00B8333C"/>
    <w:rsid w:val="00B868BE"/>
    <w:rsid w:val="00B910CA"/>
    <w:rsid w:val="00B91130"/>
    <w:rsid w:val="00B911D9"/>
    <w:rsid w:val="00B93D91"/>
    <w:rsid w:val="00B94D99"/>
    <w:rsid w:val="00BA4A63"/>
    <w:rsid w:val="00BB4F14"/>
    <w:rsid w:val="00BC7602"/>
    <w:rsid w:val="00BD28B9"/>
    <w:rsid w:val="00BE0A34"/>
    <w:rsid w:val="00BE228C"/>
    <w:rsid w:val="00BF28FD"/>
    <w:rsid w:val="00BF3A80"/>
    <w:rsid w:val="00BF7B87"/>
    <w:rsid w:val="00C02F81"/>
    <w:rsid w:val="00C0658D"/>
    <w:rsid w:val="00C10EE6"/>
    <w:rsid w:val="00C20632"/>
    <w:rsid w:val="00C306D2"/>
    <w:rsid w:val="00C4095B"/>
    <w:rsid w:val="00C4590F"/>
    <w:rsid w:val="00C47BA3"/>
    <w:rsid w:val="00C5276C"/>
    <w:rsid w:val="00C62824"/>
    <w:rsid w:val="00C63367"/>
    <w:rsid w:val="00C653D2"/>
    <w:rsid w:val="00C722F2"/>
    <w:rsid w:val="00C734EF"/>
    <w:rsid w:val="00C77F03"/>
    <w:rsid w:val="00C822F9"/>
    <w:rsid w:val="00C82B62"/>
    <w:rsid w:val="00C83840"/>
    <w:rsid w:val="00C91041"/>
    <w:rsid w:val="00CA40EC"/>
    <w:rsid w:val="00CA7205"/>
    <w:rsid w:val="00CB21DC"/>
    <w:rsid w:val="00CB2710"/>
    <w:rsid w:val="00CC0215"/>
    <w:rsid w:val="00CC0E65"/>
    <w:rsid w:val="00CC1E72"/>
    <w:rsid w:val="00CC6363"/>
    <w:rsid w:val="00CC6FBD"/>
    <w:rsid w:val="00CD0915"/>
    <w:rsid w:val="00CD29B9"/>
    <w:rsid w:val="00CD7805"/>
    <w:rsid w:val="00CE2C38"/>
    <w:rsid w:val="00CE2F24"/>
    <w:rsid w:val="00CE5A22"/>
    <w:rsid w:val="00D00EF9"/>
    <w:rsid w:val="00D018FE"/>
    <w:rsid w:val="00D026DB"/>
    <w:rsid w:val="00D077AA"/>
    <w:rsid w:val="00D110E8"/>
    <w:rsid w:val="00D21758"/>
    <w:rsid w:val="00D23E42"/>
    <w:rsid w:val="00D25DAD"/>
    <w:rsid w:val="00D26867"/>
    <w:rsid w:val="00D347A9"/>
    <w:rsid w:val="00D35CD2"/>
    <w:rsid w:val="00D35DAD"/>
    <w:rsid w:val="00D369E1"/>
    <w:rsid w:val="00D379F8"/>
    <w:rsid w:val="00D44099"/>
    <w:rsid w:val="00D44ACB"/>
    <w:rsid w:val="00D47BA9"/>
    <w:rsid w:val="00D50EF1"/>
    <w:rsid w:val="00D52D9A"/>
    <w:rsid w:val="00D558E0"/>
    <w:rsid w:val="00D565F8"/>
    <w:rsid w:val="00D56AC1"/>
    <w:rsid w:val="00D6488C"/>
    <w:rsid w:val="00D824CD"/>
    <w:rsid w:val="00D90594"/>
    <w:rsid w:val="00D915BB"/>
    <w:rsid w:val="00D935F2"/>
    <w:rsid w:val="00D9729A"/>
    <w:rsid w:val="00D972EA"/>
    <w:rsid w:val="00DA0333"/>
    <w:rsid w:val="00DA0C54"/>
    <w:rsid w:val="00DA1E9B"/>
    <w:rsid w:val="00DA466B"/>
    <w:rsid w:val="00DA763E"/>
    <w:rsid w:val="00DC4E46"/>
    <w:rsid w:val="00DE1745"/>
    <w:rsid w:val="00DE2FC0"/>
    <w:rsid w:val="00DE4595"/>
    <w:rsid w:val="00DE4685"/>
    <w:rsid w:val="00DF317F"/>
    <w:rsid w:val="00DF47EA"/>
    <w:rsid w:val="00DF7567"/>
    <w:rsid w:val="00E06E75"/>
    <w:rsid w:val="00E10414"/>
    <w:rsid w:val="00E148B9"/>
    <w:rsid w:val="00E4435A"/>
    <w:rsid w:val="00E45493"/>
    <w:rsid w:val="00E46E3D"/>
    <w:rsid w:val="00E50F0B"/>
    <w:rsid w:val="00E513D1"/>
    <w:rsid w:val="00E51FC7"/>
    <w:rsid w:val="00E6068E"/>
    <w:rsid w:val="00E72B03"/>
    <w:rsid w:val="00E77495"/>
    <w:rsid w:val="00E80F28"/>
    <w:rsid w:val="00E82D2B"/>
    <w:rsid w:val="00E83A5C"/>
    <w:rsid w:val="00E83A6D"/>
    <w:rsid w:val="00E91F5B"/>
    <w:rsid w:val="00E9773F"/>
    <w:rsid w:val="00EA34D3"/>
    <w:rsid w:val="00EA634C"/>
    <w:rsid w:val="00EB2365"/>
    <w:rsid w:val="00ED463F"/>
    <w:rsid w:val="00EE4DAD"/>
    <w:rsid w:val="00F12EAD"/>
    <w:rsid w:val="00F17F96"/>
    <w:rsid w:val="00F203C2"/>
    <w:rsid w:val="00F21901"/>
    <w:rsid w:val="00F34A8F"/>
    <w:rsid w:val="00F41D3A"/>
    <w:rsid w:val="00F6687A"/>
    <w:rsid w:val="00F66A86"/>
    <w:rsid w:val="00F703A3"/>
    <w:rsid w:val="00F74067"/>
    <w:rsid w:val="00F75A20"/>
    <w:rsid w:val="00F77AB4"/>
    <w:rsid w:val="00F82A03"/>
    <w:rsid w:val="00F90186"/>
    <w:rsid w:val="00F94895"/>
    <w:rsid w:val="00FC1AD7"/>
    <w:rsid w:val="00FC2EAD"/>
    <w:rsid w:val="00FC32AF"/>
    <w:rsid w:val="00FC4481"/>
    <w:rsid w:val="00FD2A1E"/>
    <w:rsid w:val="00FE1455"/>
    <w:rsid w:val="00FE24AB"/>
    <w:rsid w:val="00FE37B7"/>
    <w:rsid w:val="00FE6030"/>
    <w:rsid w:val="00FF0E0C"/>
    <w:rsid w:val="00FF45BA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nhideWhenUsed/>
    <w:rsid w:val="006E6E9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690467"/>
    <w:rPr>
      <w:lang w:val="pl-PL"/>
    </w:rPr>
  </w:style>
  <w:style w:type="character" w:customStyle="1" w:styleId="WW8Num6z0">
    <w:name w:val="WW8Num6z0"/>
    <w:rsid w:val="00690467"/>
    <w:rPr>
      <w:rFonts w:cs="Times New Roman"/>
      <w:bCs/>
    </w:rPr>
  </w:style>
  <w:style w:type="character" w:customStyle="1" w:styleId="WW8Num7z0">
    <w:name w:val="WW8Num7z0"/>
    <w:rsid w:val="00690467"/>
    <w:rPr>
      <w:bCs/>
    </w:rPr>
  </w:style>
  <w:style w:type="character" w:customStyle="1" w:styleId="WW8Num7z1">
    <w:name w:val="WW8Num7z1"/>
    <w:rsid w:val="00690467"/>
    <w:rPr>
      <w:rFonts w:cs="Times New Roman"/>
    </w:rPr>
  </w:style>
  <w:style w:type="character" w:customStyle="1" w:styleId="WW8Num8z0">
    <w:name w:val="WW8Num8z0"/>
    <w:rsid w:val="00690467"/>
    <w:rPr>
      <w:rFonts w:cs="Times New Roman"/>
      <w:bCs/>
    </w:rPr>
  </w:style>
  <w:style w:type="character" w:customStyle="1" w:styleId="WW8Num9z0">
    <w:name w:val="WW8Num9z0"/>
    <w:rsid w:val="00690467"/>
    <w:rPr>
      <w:b w:val="0"/>
      <w:bCs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WW8Num10z0">
    <w:name w:val="WW8Num10z0"/>
    <w:rsid w:val="00690467"/>
    <w:rPr>
      <w:rFonts w:ascii="Symbol" w:hAnsi="Symbol" w:cs="Symbol"/>
    </w:rPr>
  </w:style>
  <w:style w:type="character" w:customStyle="1" w:styleId="WW8Num14z0">
    <w:name w:val="WW8Num14z0"/>
    <w:rsid w:val="00690467"/>
    <w:rPr>
      <w:b w:val="0"/>
    </w:rPr>
  </w:style>
  <w:style w:type="character" w:customStyle="1" w:styleId="Absatz-Standardschriftart">
    <w:name w:val="Absatz-Standardschriftart"/>
    <w:rsid w:val="00690467"/>
  </w:style>
  <w:style w:type="character" w:customStyle="1" w:styleId="Domylnaczcionkaakapitu2">
    <w:name w:val="Domyślna czcionka akapitu2"/>
    <w:rsid w:val="00690467"/>
  </w:style>
  <w:style w:type="character" w:customStyle="1" w:styleId="WW8Num4z0">
    <w:name w:val="WW8Num4z0"/>
    <w:rsid w:val="00690467"/>
  </w:style>
  <w:style w:type="character" w:customStyle="1" w:styleId="WW8Num6z1">
    <w:name w:val="WW8Num6z1"/>
    <w:rsid w:val="00690467"/>
  </w:style>
  <w:style w:type="character" w:customStyle="1" w:styleId="WW8Num15z0">
    <w:name w:val="WW8Num15z0"/>
    <w:rsid w:val="00690467"/>
  </w:style>
  <w:style w:type="character" w:customStyle="1" w:styleId="WW-Absatz-Standardschriftart">
    <w:name w:val="WW-Absatz-Standardschriftart"/>
    <w:rsid w:val="00690467"/>
  </w:style>
  <w:style w:type="character" w:customStyle="1" w:styleId="WW8Num8z1">
    <w:name w:val="WW8Num8z1"/>
    <w:rsid w:val="00690467"/>
    <w:rPr>
      <w:rFonts w:ascii="Symbol" w:hAnsi="Symbol" w:cs="TimesNewRoman"/>
    </w:rPr>
  </w:style>
  <w:style w:type="character" w:customStyle="1" w:styleId="WW8Num12z0">
    <w:name w:val="WW8Num12z0"/>
    <w:rsid w:val="0069046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690467"/>
  </w:style>
  <w:style w:type="character" w:customStyle="1" w:styleId="WW8Num16z1">
    <w:name w:val="WW8Num16z1"/>
    <w:rsid w:val="00690467"/>
    <w:rPr>
      <w:rFonts w:ascii="Times New Roman" w:hAnsi="Times New Roman" w:cs="Times New Roman"/>
    </w:rPr>
  </w:style>
  <w:style w:type="character" w:customStyle="1" w:styleId="WW8Num19z0">
    <w:name w:val="WW8Num19z0"/>
    <w:rsid w:val="00690467"/>
  </w:style>
  <w:style w:type="character" w:customStyle="1" w:styleId="WW8Num20z0">
    <w:name w:val="WW8Num20z0"/>
    <w:rsid w:val="00690467"/>
    <w:rPr>
      <w:rFonts w:ascii="Times New Roman" w:hAnsi="Times New Roman" w:cs="Times New Roman"/>
    </w:rPr>
  </w:style>
  <w:style w:type="character" w:customStyle="1" w:styleId="WW8Num21z0">
    <w:name w:val="WW8Num21z0"/>
    <w:rsid w:val="00690467"/>
    <w:rPr>
      <w:rFonts w:ascii="Times New Roman" w:hAnsi="Times New Roman" w:cs="Times New Roman"/>
      <w:sz w:val="24"/>
    </w:rPr>
  </w:style>
  <w:style w:type="character" w:customStyle="1" w:styleId="WW8Num22z0">
    <w:name w:val="WW8Num22z0"/>
    <w:rsid w:val="00690467"/>
    <w:rPr>
      <w:b w:val="0"/>
      <w:i w:val="0"/>
    </w:rPr>
  </w:style>
  <w:style w:type="character" w:customStyle="1" w:styleId="WW8Num22z1">
    <w:name w:val="WW8Num22z1"/>
    <w:rsid w:val="00690467"/>
    <w:rPr>
      <w:rFonts w:ascii="Symbol" w:hAnsi="Symbol" w:cs="Symbol"/>
    </w:rPr>
  </w:style>
  <w:style w:type="character" w:customStyle="1" w:styleId="WW8Num24z0">
    <w:name w:val="WW8Num24z0"/>
    <w:rsid w:val="00690467"/>
  </w:style>
  <w:style w:type="character" w:customStyle="1" w:styleId="WW8Num1z0">
    <w:name w:val="WW8Num1z0"/>
    <w:rsid w:val="00690467"/>
  </w:style>
  <w:style w:type="character" w:customStyle="1" w:styleId="WW8Num1z1">
    <w:name w:val="WW8Num1z1"/>
    <w:rsid w:val="00690467"/>
  </w:style>
  <w:style w:type="character" w:customStyle="1" w:styleId="WW8Num1z2">
    <w:name w:val="WW8Num1z2"/>
    <w:rsid w:val="00690467"/>
  </w:style>
  <w:style w:type="character" w:customStyle="1" w:styleId="WW8Num1z3">
    <w:name w:val="WW8Num1z3"/>
    <w:rsid w:val="00690467"/>
  </w:style>
  <w:style w:type="character" w:customStyle="1" w:styleId="WW8Num1z4">
    <w:name w:val="WW8Num1z4"/>
    <w:rsid w:val="00690467"/>
  </w:style>
  <w:style w:type="character" w:customStyle="1" w:styleId="WW8Num1z5">
    <w:name w:val="WW8Num1z5"/>
    <w:rsid w:val="00690467"/>
  </w:style>
  <w:style w:type="character" w:customStyle="1" w:styleId="WW8Num1z6">
    <w:name w:val="WW8Num1z6"/>
    <w:rsid w:val="00690467"/>
  </w:style>
  <w:style w:type="character" w:customStyle="1" w:styleId="WW8Num1z7">
    <w:name w:val="WW8Num1z7"/>
    <w:rsid w:val="00690467"/>
  </w:style>
  <w:style w:type="character" w:customStyle="1" w:styleId="WW8Num1z8">
    <w:name w:val="WW8Num1z8"/>
    <w:rsid w:val="00690467"/>
  </w:style>
  <w:style w:type="character" w:customStyle="1" w:styleId="WW8Num2z0">
    <w:name w:val="WW8Num2z0"/>
    <w:rsid w:val="00690467"/>
  </w:style>
  <w:style w:type="character" w:customStyle="1" w:styleId="WW8Num3z0">
    <w:name w:val="WW8Num3z0"/>
    <w:rsid w:val="00690467"/>
  </w:style>
  <w:style w:type="character" w:customStyle="1" w:styleId="WW8Num4z1">
    <w:name w:val="WW8Num4z1"/>
    <w:rsid w:val="00690467"/>
  </w:style>
  <w:style w:type="character" w:customStyle="1" w:styleId="WW8Num4z3">
    <w:name w:val="WW8Num4z3"/>
    <w:rsid w:val="00690467"/>
  </w:style>
  <w:style w:type="character" w:customStyle="1" w:styleId="WW8Num4z4">
    <w:name w:val="WW8Num4z4"/>
    <w:rsid w:val="00690467"/>
  </w:style>
  <w:style w:type="character" w:customStyle="1" w:styleId="WW8Num4z5">
    <w:name w:val="WW8Num4z5"/>
    <w:rsid w:val="00690467"/>
  </w:style>
  <w:style w:type="character" w:customStyle="1" w:styleId="WW8Num4z6">
    <w:name w:val="WW8Num4z6"/>
    <w:rsid w:val="00690467"/>
  </w:style>
  <w:style w:type="character" w:customStyle="1" w:styleId="WW8Num4z7">
    <w:name w:val="WW8Num4z7"/>
    <w:rsid w:val="00690467"/>
  </w:style>
  <w:style w:type="character" w:customStyle="1" w:styleId="WW8Num4z8">
    <w:name w:val="WW8Num4z8"/>
    <w:rsid w:val="00690467"/>
  </w:style>
  <w:style w:type="character" w:customStyle="1" w:styleId="WW8Num6z2">
    <w:name w:val="WW8Num6z2"/>
    <w:rsid w:val="00690467"/>
  </w:style>
  <w:style w:type="character" w:customStyle="1" w:styleId="WW8Num6z3">
    <w:name w:val="WW8Num6z3"/>
    <w:rsid w:val="00690467"/>
  </w:style>
  <w:style w:type="character" w:customStyle="1" w:styleId="WW8Num6z4">
    <w:name w:val="WW8Num6z4"/>
    <w:rsid w:val="00690467"/>
  </w:style>
  <w:style w:type="character" w:customStyle="1" w:styleId="WW8Num6z5">
    <w:name w:val="WW8Num6z5"/>
    <w:rsid w:val="00690467"/>
  </w:style>
  <w:style w:type="character" w:customStyle="1" w:styleId="WW8Num6z6">
    <w:name w:val="WW8Num6z6"/>
    <w:rsid w:val="00690467"/>
  </w:style>
  <w:style w:type="character" w:customStyle="1" w:styleId="WW8Num6z7">
    <w:name w:val="WW8Num6z7"/>
    <w:rsid w:val="00690467"/>
  </w:style>
  <w:style w:type="character" w:customStyle="1" w:styleId="WW8Num6z8">
    <w:name w:val="WW8Num6z8"/>
    <w:rsid w:val="00690467"/>
  </w:style>
  <w:style w:type="character" w:customStyle="1" w:styleId="WW8Num7z2">
    <w:name w:val="WW8Num7z2"/>
    <w:rsid w:val="00690467"/>
  </w:style>
  <w:style w:type="character" w:customStyle="1" w:styleId="WW8Num7z3">
    <w:name w:val="WW8Num7z3"/>
    <w:rsid w:val="00690467"/>
  </w:style>
  <w:style w:type="character" w:customStyle="1" w:styleId="WW8Num7z4">
    <w:name w:val="WW8Num7z4"/>
    <w:rsid w:val="00690467"/>
  </w:style>
  <w:style w:type="character" w:customStyle="1" w:styleId="WW8Num7z5">
    <w:name w:val="WW8Num7z5"/>
    <w:rsid w:val="00690467"/>
  </w:style>
  <w:style w:type="character" w:customStyle="1" w:styleId="WW8Num7z6">
    <w:name w:val="WW8Num7z6"/>
    <w:rsid w:val="00690467"/>
  </w:style>
  <w:style w:type="character" w:customStyle="1" w:styleId="WW8Num7z7">
    <w:name w:val="WW8Num7z7"/>
    <w:rsid w:val="00690467"/>
  </w:style>
  <w:style w:type="character" w:customStyle="1" w:styleId="WW8Num7z8">
    <w:name w:val="WW8Num7z8"/>
    <w:rsid w:val="00690467"/>
  </w:style>
  <w:style w:type="character" w:customStyle="1" w:styleId="WW8Num8z2">
    <w:name w:val="WW8Num8z2"/>
    <w:rsid w:val="00690467"/>
  </w:style>
  <w:style w:type="character" w:customStyle="1" w:styleId="WW8Num8z3">
    <w:name w:val="WW8Num8z3"/>
    <w:rsid w:val="00690467"/>
  </w:style>
  <w:style w:type="character" w:customStyle="1" w:styleId="WW8Num8z4">
    <w:name w:val="WW8Num8z4"/>
    <w:rsid w:val="00690467"/>
  </w:style>
  <w:style w:type="character" w:customStyle="1" w:styleId="WW8Num8z5">
    <w:name w:val="WW8Num8z5"/>
    <w:rsid w:val="00690467"/>
  </w:style>
  <w:style w:type="character" w:customStyle="1" w:styleId="WW8Num8z6">
    <w:name w:val="WW8Num8z6"/>
    <w:rsid w:val="00690467"/>
  </w:style>
  <w:style w:type="character" w:customStyle="1" w:styleId="WW8Num8z7">
    <w:name w:val="WW8Num8z7"/>
    <w:rsid w:val="00690467"/>
  </w:style>
  <w:style w:type="character" w:customStyle="1" w:styleId="WW8Num8z8">
    <w:name w:val="WW8Num8z8"/>
    <w:rsid w:val="00690467"/>
  </w:style>
  <w:style w:type="character" w:customStyle="1" w:styleId="WW8Num9z1">
    <w:name w:val="WW8Num9z1"/>
    <w:rsid w:val="00690467"/>
  </w:style>
  <w:style w:type="character" w:customStyle="1" w:styleId="WW8Num9z2">
    <w:name w:val="WW8Num9z2"/>
    <w:rsid w:val="00690467"/>
  </w:style>
  <w:style w:type="character" w:customStyle="1" w:styleId="WW8Num9z3">
    <w:name w:val="WW8Num9z3"/>
    <w:rsid w:val="00690467"/>
  </w:style>
  <w:style w:type="character" w:customStyle="1" w:styleId="WW8Num9z4">
    <w:name w:val="WW8Num9z4"/>
    <w:rsid w:val="00690467"/>
  </w:style>
  <w:style w:type="character" w:customStyle="1" w:styleId="WW8Num9z5">
    <w:name w:val="WW8Num9z5"/>
    <w:rsid w:val="00690467"/>
  </w:style>
  <w:style w:type="character" w:customStyle="1" w:styleId="WW8Num9z6">
    <w:name w:val="WW8Num9z6"/>
    <w:rsid w:val="00690467"/>
  </w:style>
  <w:style w:type="character" w:customStyle="1" w:styleId="WW8Num9z7">
    <w:name w:val="WW8Num9z7"/>
    <w:rsid w:val="00690467"/>
  </w:style>
  <w:style w:type="character" w:customStyle="1" w:styleId="WW8Num9z8">
    <w:name w:val="WW8Num9z8"/>
    <w:rsid w:val="00690467"/>
  </w:style>
  <w:style w:type="character" w:customStyle="1" w:styleId="WW8Num10z1">
    <w:name w:val="WW8Num10z1"/>
    <w:rsid w:val="00690467"/>
    <w:rPr>
      <w:rFonts w:ascii="Courier New" w:hAnsi="Courier New" w:cs="Courier New"/>
    </w:rPr>
  </w:style>
  <w:style w:type="character" w:customStyle="1" w:styleId="WW8Num10z2">
    <w:name w:val="WW8Num10z2"/>
    <w:rsid w:val="00690467"/>
    <w:rPr>
      <w:rFonts w:ascii="Wingdings" w:hAnsi="Wingdings" w:cs="Wingdings"/>
    </w:rPr>
  </w:style>
  <w:style w:type="character" w:customStyle="1" w:styleId="WW8Num11z0">
    <w:name w:val="WW8Num11z0"/>
    <w:rsid w:val="00690467"/>
  </w:style>
  <w:style w:type="character" w:customStyle="1" w:styleId="WW8Num11z1">
    <w:name w:val="WW8Num11z1"/>
    <w:rsid w:val="00690467"/>
  </w:style>
  <w:style w:type="character" w:customStyle="1" w:styleId="WW8Num11z2">
    <w:name w:val="WW8Num11z2"/>
    <w:rsid w:val="00690467"/>
  </w:style>
  <w:style w:type="character" w:customStyle="1" w:styleId="WW8Num11z3">
    <w:name w:val="WW8Num11z3"/>
    <w:rsid w:val="00690467"/>
  </w:style>
  <w:style w:type="character" w:customStyle="1" w:styleId="WW8Num11z4">
    <w:name w:val="WW8Num11z4"/>
    <w:rsid w:val="00690467"/>
  </w:style>
  <w:style w:type="character" w:customStyle="1" w:styleId="WW8Num11z5">
    <w:name w:val="WW8Num11z5"/>
    <w:rsid w:val="00690467"/>
  </w:style>
  <w:style w:type="character" w:customStyle="1" w:styleId="WW8Num11z6">
    <w:name w:val="WW8Num11z6"/>
    <w:rsid w:val="00690467"/>
  </w:style>
  <w:style w:type="character" w:customStyle="1" w:styleId="WW8Num11z7">
    <w:name w:val="WW8Num11z7"/>
    <w:rsid w:val="00690467"/>
  </w:style>
  <w:style w:type="character" w:customStyle="1" w:styleId="WW8Num11z8">
    <w:name w:val="WW8Num11z8"/>
    <w:rsid w:val="00690467"/>
  </w:style>
  <w:style w:type="character" w:customStyle="1" w:styleId="WW8Num12z1">
    <w:name w:val="WW8Num12z1"/>
    <w:rsid w:val="00690467"/>
  </w:style>
  <w:style w:type="character" w:customStyle="1" w:styleId="WW8Num12z2">
    <w:name w:val="WW8Num12z2"/>
    <w:rsid w:val="00690467"/>
  </w:style>
  <w:style w:type="character" w:customStyle="1" w:styleId="WW8Num12z3">
    <w:name w:val="WW8Num12z3"/>
    <w:rsid w:val="00690467"/>
  </w:style>
  <w:style w:type="character" w:customStyle="1" w:styleId="WW8Num12z4">
    <w:name w:val="WW8Num12z4"/>
    <w:rsid w:val="00690467"/>
  </w:style>
  <w:style w:type="character" w:customStyle="1" w:styleId="WW8Num12z5">
    <w:name w:val="WW8Num12z5"/>
    <w:rsid w:val="00690467"/>
  </w:style>
  <w:style w:type="character" w:customStyle="1" w:styleId="WW8Num12z6">
    <w:name w:val="WW8Num12z6"/>
    <w:rsid w:val="00690467"/>
  </w:style>
  <w:style w:type="character" w:customStyle="1" w:styleId="WW8Num12z7">
    <w:name w:val="WW8Num12z7"/>
    <w:rsid w:val="00690467"/>
  </w:style>
  <w:style w:type="character" w:customStyle="1" w:styleId="WW8Num12z8">
    <w:name w:val="WW8Num12z8"/>
    <w:rsid w:val="00690467"/>
  </w:style>
  <w:style w:type="character" w:customStyle="1" w:styleId="WW8Num13z0">
    <w:name w:val="WW8Num13z0"/>
    <w:rsid w:val="00690467"/>
  </w:style>
  <w:style w:type="character" w:customStyle="1" w:styleId="WW8Num13z1">
    <w:name w:val="WW8Num13z1"/>
    <w:rsid w:val="00690467"/>
  </w:style>
  <w:style w:type="character" w:customStyle="1" w:styleId="WW8Num13z2">
    <w:name w:val="WW8Num13z2"/>
    <w:rsid w:val="00690467"/>
  </w:style>
  <w:style w:type="character" w:customStyle="1" w:styleId="WW8Num13z3">
    <w:name w:val="WW8Num13z3"/>
    <w:rsid w:val="00690467"/>
  </w:style>
  <w:style w:type="character" w:customStyle="1" w:styleId="WW8Num13z4">
    <w:name w:val="WW8Num13z4"/>
    <w:rsid w:val="00690467"/>
  </w:style>
  <w:style w:type="character" w:customStyle="1" w:styleId="WW8Num13z5">
    <w:name w:val="WW8Num13z5"/>
    <w:rsid w:val="00690467"/>
  </w:style>
  <w:style w:type="character" w:customStyle="1" w:styleId="WW8Num13z6">
    <w:name w:val="WW8Num13z6"/>
    <w:rsid w:val="00690467"/>
  </w:style>
  <w:style w:type="character" w:customStyle="1" w:styleId="WW8Num13z7">
    <w:name w:val="WW8Num13z7"/>
    <w:rsid w:val="00690467"/>
  </w:style>
  <w:style w:type="character" w:customStyle="1" w:styleId="WW8Num13z8">
    <w:name w:val="WW8Num13z8"/>
    <w:rsid w:val="00690467"/>
  </w:style>
  <w:style w:type="character" w:customStyle="1" w:styleId="WW8Num14z1">
    <w:name w:val="WW8Num14z1"/>
    <w:rsid w:val="00690467"/>
    <w:rPr>
      <w:rFonts w:ascii="Times New Roman" w:hAnsi="Times New Roman" w:cs="Times New Roman"/>
    </w:rPr>
  </w:style>
  <w:style w:type="character" w:customStyle="1" w:styleId="WW8Num14z2">
    <w:name w:val="WW8Num14z2"/>
    <w:rsid w:val="00690467"/>
  </w:style>
  <w:style w:type="character" w:customStyle="1" w:styleId="WW8Num14z3">
    <w:name w:val="WW8Num14z3"/>
    <w:rsid w:val="00690467"/>
  </w:style>
  <w:style w:type="character" w:customStyle="1" w:styleId="WW8Num14z4">
    <w:name w:val="WW8Num14z4"/>
    <w:rsid w:val="00690467"/>
  </w:style>
  <w:style w:type="character" w:customStyle="1" w:styleId="WW8Num14z5">
    <w:name w:val="WW8Num14z5"/>
    <w:rsid w:val="00690467"/>
  </w:style>
  <w:style w:type="character" w:customStyle="1" w:styleId="WW8Num14z6">
    <w:name w:val="WW8Num14z6"/>
    <w:rsid w:val="00690467"/>
  </w:style>
  <w:style w:type="character" w:customStyle="1" w:styleId="WW8Num14z7">
    <w:name w:val="WW8Num14z7"/>
    <w:rsid w:val="00690467"/>
  </w:style>
  <w:style w:type="character" w:customStyle="1" w:styleId="WW8Num14z8">
    <w:name w:val="WW8Num14z8"/>
    <w:rsid w:val="00690467"/>
  </w:style>
  <w:style w:type="character" w:customStyle="1" w:styleId="WW8Num15z1">
    <w:name w:val="WW8Num15z1"/>
    <w:rsid w:val="00690467"/>
  </w:style>
  <w:style w:type="character" w:customStyle="1" w:styleId="WW8Num15z2">
    <w:name w:val="WW8Num15z2"/>
    <w:rsid w:val="00690467"/>
    <w:rPr>
      <w:rFonts w:ascii="Times New Roman" w:eastAsia="Courier New" w:hAnsi="Times New Roman" w:cs="Courier New"/>
    </w:rPr>
  </w:style>
  <w:style w:type="character" w:customStyle="1" w:styleId="WW8Num15z3">
    <w:name w:val="WW8Num15z3"/>
    <w:rsid w:val="00690467"/>
  </w:style>
  <w:style w:type="character" w:customStyle="1" w:styleId="WW8Num15z4">
    <w:name w:val="WW8Num15z4"/>
    <w:rsid w:val="00690467"/>
  </w:style>
  <w:style w:type="character" w:customStyle="1" w:styleId="WW8Num15z5">
    <w:name w:val="WW8Num15z5"/>
    <w:rsid w:val="00690467"/>
  </w:style>
  <w:style w:type="character" w:customStyle="1" w:styleId="WW8Num15z6">
    <w:name w:val="WW8Num15z6"/>
    <w:rsid w:val="00690467"/>
  </w:style>
  <w:style w:type="character" w:customStyle="1" w:styleId="WW8Num15z7">
    <w:name w:val="WW8Num15z7"/>
    <w:rsid w:val="00690467"/>
  </w:style>
  <w:style w:type="character" w:customStyle="1" w:styleId="WW8Num15z8">
    <w:name w:val="WW8Num15z8"/>
    <w:rsid w:val="00690467"/>
  </w:style>
  <w:style w:type="character" w:customStyle="1" w:styleId="WW8Num17z0">
    <w:name w:val="WW8Num17z0"/>
    <w:rsid w:val="00690467"/>
    <w:rPr>
      <w:b w:val="0"/>
    </w:rPr>
  </w:style>
  <w:style w:type="character" w:customStyle="1" w:styleId="WW8Num17z1">
    <w:name w:val="WW8Num17z1"/>
    <w:rsid w:val="00690467"/>
    <w:rPr>
      <w:rFonts w:ascii="Times New Roman" w:hAnsi="Times New Roman" w:cs="Times New Roman"/>
    </w:rPr>
  </w:style>
  <w:style w:type="character" w:customStyle="1" w:styleId="WW8Num17z2">
    <w:name w:val="WW8Num17z2"/>
    <w:rsid w:val="00690467"/>
  </w:style>
  <w:style w:type="character" w:customStyle="1" w:styleId="WW8Num17z3">
    <w:name w:val="WW8Num17z3"/>
    <w:rsid w:val="00690467"/>
  </w:style>
  <w:style w:type="character" w:customStyle="1" w:styleId="WW8Num17z4">
    <w:name w:val="WW8Num17z4"/>
    <w:rsid w:val="00690467"/>
  </w:style>
  <w:style w:type="character" w:customStyle="1" w:styleId="WW8Num17z5">
    <w:name w:val="WW8Num17z5"/>
    <w:rsid w:val="00690467"/>
  </w:style>
  <w:style w:type="character" w:customStyle="1" w:styleId="WW8Num17z6">
    <w:name w:val="WW8Num17z6"/>
    <w:rsid w:val="00690467"/>
  </w:style>
  <w:style w:type="character" w:customStyle="1" w:styleId="WW8Num17z7">
    <w:name w:val="WW8Num17z7"/>
    <w:rsid w:val="00690467"/>
  </w:style>
  <w:style w:type="character" w:customStyle="1" w:styleId="WW8Num17z8">
    <w:name w:val="WW8Num17z8"/>
    <w:rsid w:val="00690467"/>
  </w:style>
  <w:style w:type="character" w:customStyle="1" w:styleId="WW8Num18z0">
    <w:name w:val="WW8Num18z0"/>
    <w:rsid w:val="00690467"/>
  </w:style>
  <w:style w:type="character" w:customStyle="1" w:styleId="WW8Num19z1">
    <w:name w:val="WW8Num19z1"/>
    <w:rsid w:val="00690467"/>
  </w:style>
  <w:style w:type="character" w:customStyle="1" w:styleId="WW8Num19z2">
    <w:name w:val="WW8Num19z2"/>
    <w:rsid w:val="00690467"/>
  </w:style>
  <w:style w:type="character" w:customStyle="1" w:styleId="WW8Num19z3">
    <w:name w:val="WW8Num19z3"/>
    <w:rsid w:val="00690467"/>
  </w:style>
  <w:style w:type="character" w:customStyle="1" w:styleId="WW8Num19z4">
    <w:name w:val="WW8Num19z4"/>
    <w:rsid w:val="00690467"/>
  </w:style>
  <w:style w:type="character" w:customStyle="1" w:styleId="WW8Num19z5">
    <w:name w:val="WW8Num19z5"/>
    <w:rsid w:val="00690467"/>
  </w:style>
  <w:style w:type="character" w:customStyle="1" w:styleId="WW8Num19z6">
    <w:name w:val="WW8Num19z6"/>
    <w:rsid w:val="00690467"/>
  </w:style>
  <w:style w:type="character" w:customStyle="1" w:styleId="WW8Num19z7">
    <w:name w:val="WW8Num19z7"/>
    <w:rsid w:val="00690467"/>
  </w:style>
  <w:style w:type="character" w:customStyle="1" w:styleId="WW8Num19z8">
    <w:name w:val="WW8Num19z8"/>
    <w:rsid w:val="00690467"/>
  </w:style>
  <w:style w:type="character" w:customStyle="1" w:styleId="WW8Num20z1">
    <w:name w:val="WW8Num20z1"/>
    <w:rsid w:val="00690467"/>
  </w:style>
  <w:style w:type="character" w:customStyle="1" w:styleId="WW8Num20z2">
    <w:name w:val="WW8Num20z2"/>
    <w:rsid w:val="00690467"/>
  </w:style>
  <w:style w:type="character" w:customStyle="1" w:styleId="WW8Num20z3">
    <w:name w:val="WW8Num20z3"/>
    <w:rsid w:val="00690467"/>
  </w:style>
  <w:style w:type="character" w:customStyle="1" w:styleId="WW8Num20z4">
    <w:name w:val="WW8Num20z4"/>
    <w:rsid w:val="00690467"/>
  </w:style>
  <w:style w:type="character" w:customStyle="1" w:styleId="WW8Num20z5">
    <w:name w:val="WW8Num20z5"/>
    <w:rsid w:val="00690467"/>
  </w:style>
  <w:style w:type="character" w:customStyle="1" w:styleId="WW8Num20z6">
    <w:name w:val="WW8Num20z6"/>
    <w:rsid w:val="00690467"/>
  </w:style>
  <w:style w:type="character" w:customStyle="1" w:styleId="WW8Num20z7">
    <w:name w:val="WW8Num20z7"/>
    <w:rsid w:val="00690467"/>
  </w:style>
  <w:style w:type="character" w:customStyle="1" w:styleId="WW8Num20z8">
    <w:name w:val="WW8Num20z8"/>
    <w:rsid w:val="00690467"/>
  </w:style>
  <w:style w:type="character" w:customStyle="1" w:styleId="WW8Num21z1">
    <w:name w:val="WW8Num21z1"/>
    <w:rsid w:val="00690467"/>
  </w:style>
  <w:style w:type="character" w:customStyle="1" w:styleId="WW8Num21z2">
    <w:name w:val="WW8Num21z2"/>
    <w:rsid w:val="00690467"/>
  </w:style>
  <w:style w:type="character" w:customStyle="1" w:styleId="WW8Num21z3">
    <w:name w:val="WW8Num21z3"/>
    <w:rsid w:val="00690467"/>
  </w:style>
  <w:style w:type="character" w:customStyle="1" w:styleId="WW8Num21z4">
    <w:name w:val="WW8Num21z4"/>
    <w:rsid w:val="00690467"/>
  </w:style>
  <w:style w:type="character" w:customStyle="1" w:styleId="WW8Num21z5">
    <w:name w:val="WW8Num21z5"/>
    <w:rsid w:val="00690467"/>
  </w:style>
  <w:style w:type="character" w:customStyle="1" w:styleId="WW8Num21z6">
    <w:name w:val="WW8Num21z6"/>
    <w:rsid w:val="00690467"/>
  </w:style>
  <w:style w:type="character" w:customStyle="1" w:styleId="WW8Num21z7">
    <w:name w:val="WW8Num21z7"/>
    <w:rsid w:val="00690467"/>
  </w:style>
  <w:style w:type="character" w:customStyle="1" w:styleId="WW8Num21z8">
    <w:name w:val="WW8Num21z8"/>
    <w:rsid w:val="00690467"/>
  </w:style>
  <w:style w:type="character" w:customStyle="1" w:styleId="WW8Num22z2">
    <w:name w:val="WW8Num22z2"/>
    <w:rsid w:val="00690467"/>
    <w:rPr>
      <w:b w:val="0"/>
    </w:rPr>
  </w:style>
  <w:style w:type="character" w:customStyle="1" w:styleId="WW8Num22z3">
    <w:name w:val="WW8Num22z3"/>
    <w:rsid w:val="00690467"/>
  </w:style>
  <w:style w:type="character" w:customStyle="1" w:styleId="WW8Num22z4">
    <w:name w:val="WW8Num22z4"/>
    <w:rsid w:val="00690467"/>
  </w:style>
  <w:style w:type="character" w:customStyle="1" w:styleId="WW8Num22z5">
    <w:name w:val="WW8Num22z5"/>
    <w:rsid w:val="00690467"/>
  </w:style>
  <w:style w:type="character" w:customStyle="1" w:styleId="WW8Num22z6">
    <w:name w:val="WW8Num22z6"/>
    <w:rsid w:val="00690467"/>
  </w:style>
  <w:style w:type="character" w:customStyle="1" w:styleId="WW8Num22z7">
    <w:name w:val="WW8Num22z7"/>
    <w:rsid w:val="00690467"/>
  </w:style>
  <w:style w:type="character" w:customStyle="1" w:styleId="WW8Num22z8">
    <w:name w:val="WW8Num22z8"/>
    <w:rsid w:val="00690467"/>
  </w:style>
  <w:style w:type="character" w:customStyle="1" w:styleId="WW8Num23z0">
    <w:name w:val="WW8Num23z0"/>
    <w:rsid w:val="00690467"/>
  </w:style>
  <w:style w:type="character" w:customStyle="1" w:styleId="WW8Num23z1">
    <w:name w:val="WW8Num23z1"/>
    <w:rsid w:val="00690467"/>
  </w:style>
  <w:style w:type="character" w:customStyle="1" w:styleId="WW8Num23z2">
    <w:name w:val="WW8Num23z2"/>
    <w:rsid w:val="00690467"/>
  </w:style>
  <w:style w:type="character" w:customStyle="1" w:styleId="WW8Num23z3">
    <w:name w:val="WW8Num23z3"/>
    <w:rsid w:val="00690467"/>
  </w:style>
  <w:style w:type="character" w:customStyle="1" w:styleId="WW8Num23z4">
    <w:name w:val="WW8Num23z4"/>
    <w:rsid w:val="00690467"/>
  </w:style>
  <w:style w:type="character" w:customStyle="1" w:styleId="WW8Num23z5">
    <w:name w:val="WW8Num23z5"/>
    <w:rsid w:val="00690467"/>
  </w:style>
  <w:style w:type="character" w:customStyle="1" w:styleId="WW8Num23z6">
    <w:name w:val="WW8Num23z6"/>
    <w:rsid w:val="00690467"/>
  </w:style>
  <w:style w:type="character" w:customStyle="1" w:styleId="WW8Num23z7">
    <w:name w:val="WW8Num23z7"/>
    <w:rsid w:val="00690467"/>
  </w:style>
  <w:style w:type="character" w:customStyle="1" w:styleId="WW8Num23z8">
    <w:name w:val="WW8Num23z8"/>
    <w:rsid w:val="00690467"/>
  </w:style>
  <w:style w:type="character" w:customStyle="1" w:styleId="WW8Num24z1">
    <w:name w:val="WW8Num24z1"/>
    <w:rsid w:val="00690467"/>
  </w:style>
  <w:style w:type="character" w:customStyle="1" w:styleId="WW8Num24z2">
    <w:name w:val="WW8Num24z2"/>
    <w:rsid w:val="00690467"/>
  </w:style>
  <w:style w:type="character" w:customStyle="1" w:styleId="WW8Num24z3">
    <w:name w:val="WW8Num24z3"/>
    <w:rsid w:val="00690467"/>
  </w:style>
  <w:style w:type="character" w:customStyle="1" w:styleId="WW8Num24z4">
    <w:name w:val="WW8Num24z4"/>
    <w:rsid w:val="00690467"/>
  </w:style>
  <w:style w:type="character" w:customStyle="1" w:styleId="WW8Num24z5">
    <w:name w:val="WW8Num24z5"/>
    <w:rsid w:val="00690467"/>
  </w:style>
  <w:style w:type="character" w:customStyle="1" w:styleId="WW8Num24z6">
    <w:name w:val="WW8Num24z6"/>
    <w:rsid w:val="00690467"/>
  </w:style>
  <w:style w:type="character" w:customStyle="1" w:styleId="WW8Num24z7">
    <w:name w:val="WW8Num24z7"/>
    <w:rsid w:val="00690467"/>
  </w:style>
  <w:style w:type="character" w:customStyle="1" w:styleId="WW8Num24z8">
    <w:name w:val="WW8Num24z8"/>
    <w:rsid w:val="00690467"/>
  </w:style>
  <w:style w:type="character" w:customStyle="1" w:styleId="WW8Num25z0">
    <w:name w:val="WW8Num25z0"/>
    <w:rsid w:val="00690467"/>
    <w:rPr>
      <w:b w:val="0"/>
      <w:sz w:val="24"/>
    </w:rPr>
  </w:style>
  <w:style w:type="character" w:customStyle="1" w:styleId="WW8Num25z1">
    <w:name w:val="WW8Num25z1"/>
    <w:rsid w:val="00690467"/>
  </w:style>
  <w:style w:type="character" w:customStyle="1" w:styleId="WW8Num25z2">
    <w:name w:val="WW8Num25z2"/>
    <w:rsid w:val="00690467"/>
  </w:style>
  <w:style w:type="character" w:customStyle="1" w:styleId="WW8Num25z3">
    <w:name w:val="WW8Num25z3"/>
    <w:rsid w:val="00690467"/>
  </w:style>
  <w:style w:type="character" w:customStyle="1" w:styleId="WW8Num25z4">
    <w:name w:val="WW8Num25z4"/>
    <w:rsid w:val="00690467"/>
  </w:style>
  <w:style w:type="character" w:customStyle="1" w:styleId="WW8Num25z5">
    <w:name w:val="WW8Num25z5"/>
    <w:rsid w:val="00690467"/>
  </w:style>
  <w:style w:type="character" w:customStyle="1" w:styleId="WW8Num25z6">
    <w:name w:val="WW8Num25z6"/>
    <w:rsid w:val="00690467"/>
  </w:style>
  <w:style w:type="character" w:customStyle="1" w:styleId="WW8Num25z7">
    <w:name w:val="WW8Num25z7"/>
    <w:rsid w:val="00690467"/>
  </w:style>
  <w:style w:type="character" w:customStyle="1" w:styleId="WW8Num25z8">
    <w:name w:val="WW8Num25z8"/>
    <w:rsid w:val="00690467"/>
  </w:style>
  <w:style w:type="character" w:customStyle="1" w:styleId="WW8Num26z0">
    <w:name w:val="WW8Num26z0"/>
    <w:rsid w:val="00690467"/>
  </w:style>
  <w:style w:type="character" w:customStyle="1" w:styleId="WW8Num26z1">
    <w:name w:val="WW8Num26z1"/>
    <w:rsid w:val="00690467"/>
  </w:style>
  <w:style w:type="character" w:customStyle="1" w:styleId="WW8Num26z2">
    <w:name w:val="WW8Num26z2"/>
    <w:rsid w:val="00690467"/>
  </w:style>
  <w:style w:type="character" w:customStyle="1" w:styleId="WW8Num26z3">
    <w:name w:val="WW8Num26z3"/>
    <w:rsid w:val="00690467"/>
  </w:style>
  <w:style w:type="character" w:customStyle="1" w:styleId="WW8Num26z4">
    <w:name w:val="WW8Num26z4"/>
    <w:rsid w:val="00690467"/>
  </w:style>
  <w:style w:type="character" w:customStyle="1" w:styleId="WW8Num26z5">
    <w:name w:val="WW8Num26z5"/>
    <w:rsid w:val="00690467"/>
  </w:style>
  <w:style w:type="character" w:customStyle="1" w:styleId="WW8Num26z6">
    <w:name w:val="WW8Num26z6"/>
    <w:rsid w:val="00690467"/>
  </w:style>
  <w:style w:type="character" w:customStyle="1" w:styleId="WW8Num26z7">
    <w:name w:val="WW8Num26z7"/>
    <w:rsid w:val="00690467"/>
  </w:style>
  <w:style w:type="character" w:customStyle="1" w:styleId="WW8Num26z8">
    <w:name w:val="WW8Num26z8"/>
    <w:rsid w:val="00690467"/>
  </w:style>
  <w:style w:type="character" w:customStyle="1" w:styleId="WW8Num27z0">
    <w:name w:val="WW8Num27z0"/>
    <w:rsid w:val="00690467"/>
    <w:rPr>
      <w:color w:val="auto"/>
      <w:kern w:val="1"/>
      <w:sz w:val="24"/>
    </w:rPr>
  </w:style>
  <w:style w:type="character" w:customStyle="1" w:styleId="WW8Num27z1">
    <w:name w:val="WW8Num27z1"/>
    <w:rsid w:val="00690467"/>
  </w:style>
  <w:style w:type="character" w:customStyle="1" w:styleId="WW8Num27z2">
    <w:name w:val="WW8Num27z2"/>
    <w:rsid w:val="00690467"/>
  </w:style>
  <w:style w:type="character" w:customStyle="1" w:styleId="WW8Num27z3">
    <w:name w:val="WW8Num27z3"/>
    <w:rsid w:val="00690467"/>
  </w:style>
  <w:style w:type="character" w:customStyle="1" w:styleId="WW8Num27z4">
    <w:name w:val="WW8Num27z4"/>
    <w:rsid w:val="00690467"/>
  </w:style>
  <w:style w:type="character" w:customStyle="1" w:styleId="WW8Num27z5">
    <w:name w:val="WW8Num27z5"/>
    <w:rsid w:val="00690467"/>
  </w:style>
  <w:style w:type="character" w:customStyle="1" w:styleId="WW8Num27z6">
    <w:name w:val="WW8Num27z6"/>
    <w:rsid w:val="00690467"/>
  </w:style>
  <w:style w:type="character" w:customStyle="1" w:styleId="WW8Num27z7">
    <w:name w:val="WW8Num27z7"/>
    <w:rsid w:val="00690467"/>
  </w:style>
  <w:style w:type="character" w:customStyle="1" w:styleId="WW8Num27z8">
    <w:name w:val="WW8Num27z8"/>
    <w:rsid w:val="00690467"/>
  </w:style>
  <w:style w:type="character" w:customStyle="1" w:styleId="Domylnaczcionkaakapitu1">
    <w:name w:val="Domyślna czcionka akapitu1"/>
    <w:rsid w:val="00690467"/>
  </w:style>
  <w:style w:type="character" w:customStyle="1" w:styleId="TekstpodstawowyZnak">
    <w:name w:val="Tekst podstawowy Znak"/>
    <w:rsid w:val="0069046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wcityZnak">
    <w:name w:val="Tekst podstawowy wcięty Znak"/>
    <w:rsid w:val="0069046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sid w:val="00690467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69046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3z0">
    <w:name w:val="WW8Num33z0"/>
    <w:rsid w:val="00690467"/>
    <w:rPr>
      <w:rFonts w:cs="Times New Roman"/>
      <w:bCs/>
    </w:rPr>
  </w:style>
  <w:style w:type="character" w:customStyle="1" w:styleId="WW8Num33z1">
    <w:name w:val="WW8Num33z1"/>
    <w:rsid w:val="00690467"/>
    <w:rPr>
      <w:rFonts w:cs="Times New Roman"/>
    </w:rPr>
  </w:style>
  <w:style w:type="character" w:customStyle="1" w:styleId="WW8Num33z2">
    <w:name w:val="WW8Num33z2"/>
    <w:rsid w:val="00690467"/>
  </w:style>
  <w:style w:type="paragraph" w:customStyle="1" w:styleId="Nagwek2">
    <w:name w:val="Nagłówek2"/>
    <w:basedOn w:val="Normalny"/>
    <w:next w:val="Tekstpodstawowy"/>
    <w:rsid w:val="0069046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690467"/>
    <w:pPr>
      <w:autoSpaceDE w:val="0"/>
    </w:pPr>
    <w:rPr>
      <w:color w:val="000000"/>
    </w:rPr>
  </w:style>
  <w:style w:type="paragraph" w:styleId="Lista">
    <w:name w:val="List"/>
    <w:basedOn w:val="Tekstpodstawowy"/>
    <w:rsid w:val="00690467"/>
    <w:rPr>
      <w:rFonts w:cs="Arial"/>
    </w:rPr>
  </w:style>
  <w:style w:type="paragraph" w:customStyle="1" w:styleId="Podpis2">
    <w:name w:val="Podpis2"/>
    <w:basedOn w:val="Normalny"/>
    <w:rsid w:val="0069046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690467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rsid w:val="0069046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Podpis1">
    <w:name w:val="Podpis1"/>
    <w:basedOn w:val="Normalny"/>
    <w:rsid w:val="00690467"/>
    <w:pPr>
      <w:suppressLineNumbers/>
      <w:spacing w:before="120" w:after="120"/>
    </w:pPr>
    <w:rPr>
      <w:rFonts w:cs="Arial"/>
      <w:i/>
      <w:iCs/>
    </w:rPr>
  </w:style>
  <w:style w:type="paragraph" w:styleId="Tekstpodstawowywcity">
    <w:name w:val="Body Text Indent"/>
    <w:basedOn w:val="Normalny"/>
    <w:rsid w:val="00690467"/>
    <w:pPr>
      <w:spacing w:after="120"/>
      <w:ind w:left="283"/>
    </w:pPr>
  </w:style>
  <w:style w:type="paragraph" w:styleId="Akapitzlist">
    <w:name w:val="List Paragraph"/>
    <w:basedOn w:val="Normalny"/>
    <w:qFormat/>
    <w:rsid w:val="00690467"/>
    <w:pPr>
      <w:suppressAutoHyphens w:val="0"/>
      <w:ind w:left="720"/>
    </w:pPr>
  </w:style>
  <w:style w:type="paragraph" w:customStyle="1" w:styleId="Default">
    <w:name w:val="Default"/>
    <w:basedOn w:val="Normalny"/>
    <w:rsid w:val="00690467"/>
    <w:pPr>
      <w:suppressAutoHyphens w:val="0"/>
      <w:autoSpaceDE w:val="0"/>
    </w:pPr>
    <w:rPr>
      <w:rFonts w:ascii="Arial" w:eastAsia="Calibri" w:hAnsi="Arial" w:cs="Arial"/>
      <w:color w:val="000000"/>
    </w:rPr>
  </w:style>
  <w:style w:type="paragraph" w:styleId="Nagwek">
    <w:name w:val="header"/>
    <w:basedOn w:val="Normalny"/>
    <w:rsid w:val="0069046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046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690467"/>
    <w:pPr>
      <w:suppressLineNumbers/>
    </w:pPr>
  </w:style>
  <w:style w:type="paragraph" w:customStyle="1" w:styleId="Nagwektabeli">
    <w:name w:val="Nagłówek tabeli"/>
    <w:basedOn w:val="Zawartotabeli"/>
    <w:rsid w:val="00690467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690467"/>
    <w:pPr>
      <w:ind w:left="720" w:hanging="425"/>
    </w:pPr>
  </w:style>
  <w:style w:type="paragraph" w:styleId="Tekstkomentarza">
    <w:name w:val="annotation text"/>
    <w:basedOn w:val="Normalny"/>
    <w:link w:val="TekstkomentarzaZnak"/>
    <w:uiPriority w:val="99"/>
    <w:unhideWhenUsed/>
    <w:rsid w:val="008E09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09A9"/>
    <w:rPr>
      <w:lang w:eastAsia="ar-SA"/>
    </w:rPr>
  </w:style>
  <w:style w:type="character" w:customStyle="1" w:styleId="markedcontent">
    <w:name w:val="markedcontent"/>
    <w:rsid w:val="008D14C3"/>
  </w:style>
  <w:style w:type="paragraph" w:styleId="Poprawka">
    <w:name w:val="Revision"/>
    <w:hidden/>
    <w:uiPriority w:val="99"/>
    <w:semiHidden/>
    <w:rsid w:val="00C77F03"/>
    <w:rPr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76359B"/>
    <w:pPr>
      <w:spacing w:before="120" w:line="100" w:lineRule="atLeast"/>
      <w:ind w:left="720" w:hanging="425"/>
      <w:jc w:val="both"/>
    </w:pPr>
    <w:rPr>
      <w:rFonts w:eastAsia="SimSun" w:cs="Mangal"/>
      <w:kern w:val="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65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2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2D8"/>
    <w:rPr>
      <w:b/>
      <w:bCs/>
      <w:lang w:eastAsia="ar-SA"/>
    </w:rPr>
  </w:style>
  <w:style w:type="character" w:customStyle="1" w:styleId="WW8Num29z2">
    <w:name w:val="WW8Num29z2"/>
    <w:rsid w:val="00A37A6E"/>
  </w:style>
  <w:style w:type="paragraph" w:customStyle="1" w:styleId="Akapitzlist3">
    <w:name w:val="Akapit z listą3"/>
    <w:basedOn w:val="Normalny"/>
    <w:rsid w:val="00A37A6E"/>
    <w:pPr>
      <w:spacing w:before="120" w:line="100" w:lineRule="atLeast"/>
      <w:ind w:left="720" w:hanging="425"/>
      <w:jc w:val="both"/>
    </w:pPr>
    <w:rPr>
      <w:rFonts w:eastAsia="SimSun" w:cs="Mangal"/>
      <w:kern w:val="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2719</Words>
  <Characters>16318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12151_a_siporska</dc:creator>
  <cp:keywords/>
  <cp:lastModifiedBy>informatyk</cp:lastModifiedBy>
  <cp:revision>12</cp:revision>
  <cp:lastPrinted>2025-02-20T16:27:00Z</cp:lastPrinted>
  <dcterms:created xsi:type="dcterms:W3CDTF">2026-04-21T06:50:00Z</dcterms:created>
  <dcterms:modified xsi:type="dcterms:W3CDTF">2026-04-27T10:39:00Z</dcterms:modified>
</cp:coreProperties>
</file>